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C0A" w:rsidRPr="008C7D50" w:rsidRDefault="006C7C0A" w:rsidP="006C7C0A">
      <w:pPr>
        <w:spacing w:line="360" w:lineRule="auto"/>
        <w:ind w:firstLineChars="395" w:firstLine="1269"/>
        <w:rPr>
          <w:rFonts w:hint="eastAsia"/>
          <w:b/>
          <w:sz w:val="32"/>
          <w:szCs w:val="32"/>
        </w:rPr>
      </w:pPr>
      <w:r w:rsidRPr="008C7D50">
        <w:rPr>
          <w:rFonts w:hint="eastAsia"/>
          <w:b/>
          <w:sz w:val="32"/>
          <w:szCs w:val="32"/>
        </w:rPr>
        <w:t>[</w:t>
      </w:r>
      <w:r>
        <w:rPr>
          <w:rFonts w:hint="eastAsia"/>
          <w:b/>
          <w:sz w:val="32"/>
          <w:szCs w:val="32"/>
        </w:rPr>
        <w:t>全解全析</w:t>
      </w:r>
      <w:r w:rsidRPr="008C7D50">
        <w:rPr>
          <w:rFonts w:hint="eastAsia"/>
          <w:b/>
          <w:sz w:val="32"/>
          <w:szCs w:val="32"/>
        </w:rPr>
        <w:t>]</w:t>
      </w:r>
      <w:r w:rsidRPr="008C7D50">
        <w:rPr>
          <w:rFonts w:hint="eastAsia"/>
          <w:b/>
          <w:sz w:val="32"/>
          <w:szCs w:val="32"/>
        </w:rPr>
        <w:t>模块评价检测（二）（外研版七年级上册）</w:t>
      </w:r>
    </w:p>
    <w:p w:rsidR="006C7C0A" w:rsidRDefault="006C7C0A" w:rsidP="006C7C0A">
      <w:pPr>
        <w:spacing w:line="360" w:lineRule="auto"/>
      </w:pPr>
      <w:r>
        <w:t>Module 2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(45</w:t>
      </w:r>
      <w:r>
        <w:rPr>
          <w:rFonts w:hint="eastAsia"/>
        </w:rPr>
        <w:t>分钟</w:t>
      </w:r>
      <w:r>
        <w:rPr>
          <w:rFonts w:hint="eastAsia"/>
        </w:rPr>
        <w:t xml:space="preserve">     100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第Ⅰ卷（共</w:t>
      </w:r>
      <w:r>
        <w:rPr>
          <w:rFonts w:hint="eastAsia"/>
        </w:rPr>
        <w:t>45</w:t>
      </w:r>
      <w:r>
        <w:rPr>
          <w:rFonts w:hint="eastAsia"/>
        </w:rPr>
        <w:t>分）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Ⅱ</w:t>
      </w:r>
      <w:r>
        <w:rPr>
          <w:rFonts w:hint="eastAsia"/>
        </w:rPr>
        <w:t xml:space="preserve">. </w:t>
      </w:r>
      <w:r>
        <w:rPr>
          <w:rFonts w:hint="eastAsia"/>
        </w:rPr>
        <w:t>单项选择（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6C7C0A" w:rsidRDefault="006C7C0A" w:rsidP="006C7C0A">
      <w:pPr>
        <w:spacing w:line="360" w:lineRule="auto"/>
      </w:pPr>
      <w:r>
        <w:t xml:space="preserve">1. My sister is a student in ______ university in </w:t>
      </w:r>
      <w:smartTag w:uri="urn:schemas-microsoft-com:office:smarttags" w:element="place">
        <w:smartTag w:uri="urn:schemas-microsoft-com:office:smarttags" w:element="City">
          <w:r>
            <w:t>Shanghai</w:t>
          </w:r>
        </w:smartTag>
      </w:smartTag>
      <w:r>
        <w:t xml:space="preserve">.  </w:t>
      </w:r>
    </w:p>
    <w:p w:rsidR="006C7C0A" w:rsidRDefault="006C7C0A" w:rsidP="006C7C0A">
      <w:pPr>
        <w:spacing w:line="360" w:lineRule="auto"/>
      </w:pPr>
      <w:r>
        <w:t>A. an           B. the           C. a                D. /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rPr>
          <w:rFonts w:hint="eastAsia"/>
        </w:rPr>
        <w:t>考查不定冠词的用法。句意：我姐姐是上海一所大学的学生。</w:t>
      </w:r>
      <w:r>
        <w:rPr>
          <w:rFonts w:hint="eastAsia"/>
        </w:rPr>
        <w:t>university</w:t>
      </w:r>
      <w:r>
        <w:rPr>
          <w:rFonts w:hint="eastAsia"/>
        </w:rPr>
        <w:t>是以辅音音素开头的单词，用冠词</w:t>
      </w:r>
      <w:r>
        <w:rPr>
          <w:rFonts w:hint="eastAsia"/>
        </w:rPr>
        <w:t>a</w:t>
      </w:r>
      <w:r>
        <w:rPr>
          <w:rFonts w:hint="eastAsia"/>
        </w:rPr>
        <w:t>，故选</w:t>
      </w:r>
      <w:r>
        <w:rPr>
          <w:rFonts w:hint="eastAsia"/>
        </w:rPr>
        <w:t>C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2. I like playing ______ basketball,  but Lucy likes playing ______ violin(</w:t>
      </w:r>
      <w:r>
        <w:rPr>
          <w:rFonts w:hint="eastAsia"/>
        </w:rPr>
        <w:t>小提琴</w:t>
      </w:r>
      <w:r>
        <w:rPr>
          <w:rFonts w:hint="eastAsia"/>
        </w:rPr>
        <w:t xml:space="preserve">). </w:t>
      </w:r>
    </w:p>
    <w:p w:rsidR="006C7C0A" w:rsidRDefault="006C7C0A" w:rsidP="006C7C0A">
      <w:pPr>
        <w:spacing w:line="360" w:lineRule="auto"/>
      </w:pPr>
      <w:r>
        <w:t xml:space="preserve">A. the;  the           B. the;  /          C. /;  /                D. /;  the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D</w:t>
      </w:r>
      <w:r>
        <w:rPr>
          <w:rFonts w:hint="eastAsia"/>
        </w:rPr>
        <w:t>。</w:t>
      </w:r>
      <w:r>
        <w:rPr>
          <w:rFonts w:hint="eastAsia"/>
        </w:rPr>
        <w:t>play</w:t>
      </w:r>
      <w:r>
        <w:rPr>
          <w:rFonts w:hint="eastAsia"/>
        </w:rPr>
        <w:t>与球类名词连用，不用任何冠词；与乐器类名词连用，前加冠词</w:t>
      </w:r>
      <w:r>
        <w:rPr>
          <w:rFonts w:hint="eastAsia"/>
        </w:rPr>
        <w:t>the</w:t>
      </w:r>
      <w:r>
        <w:rPr>
          <w:rFonts w:hint="eastAsia"/>
        </w:rPr>
        <w:t>，故选</w:t>
      </w:r>
      <w:r>
        <w:rPr>
          <w:rFonts w:hint="eastAsia"/>
        </w:rPr>
        <w:t>D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6C7C0A" w:rsidRDefault="006C7C0A" w:rsidP="006C7C0A">
      <w:pPr>
        <w:spacing w:line="360" w:lineRule="auto"/>
      </w:pPr>
      <w:r>
        <w:t xml:space="preserve">3. This is a map ______ </w:t>
      </w:r>
      <w:smartTag w:uri="urn:schemas-microsoft-com:office:smarttags" w:element="place">
        <w:smartTag w:uri="urn:schemas-microsoft-com:office:smarttags" w:element="country-region">
          <w:r>
            <w:t>China</w:t>
          </w:r>
        </w:smartTag>
      </w:smartTag>
      <w:r>
        <w:t xml:space="preserve">. </w:t>
      </w:r>
    </w:p>
    <w:p w:rsidR="006C7C0A" w:rsidRDefault="006C7C0A" w:rsidP="006C7C0A">
      <w:pPr>
        <w:spacing w:line="360" w:lineRule="auto"/>
      </w:pPr>
      <w:r>
        <w:t>A. for</w:t>
      </w:r>
      <w:r>
        <w:tab/>
      </w:r>
      <w:r>
        <w:tab/>
        <w:t>B. at             C. of              D. with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</w:t>
      </w:r>
      <w:r>
        <w:rPr>
          <w:rFonts w:hint="eastAsia"/>
        </w:rPr>
        <w:t xml:space="preserve"> a map of China</w:t>
      </w:r>
      <w:r>
        <w:rPr>
          <w:rFonts w:hint="eastAsia"/>
        </w:rPr>
        <w:t>“一幅中国地图”，表示所属关系。</w:t>
      </w:r>
    </w:p>
    <w:p w:rsidR="006C7C0A" w:rsidRDefault="006C7C0A" w:rsidP="006C7C0A">
      <w:pPr>
        <w:spacing w:line="360" w:lineRule="auto"/>
      </w:pPr>
      <w:r>
        <w:t xml:space="preserve">4. Tom can speak Chinese, ______ he can’t write Chinese. </w:t>
      </w:r>
    </w:p>
    <w:p w:rsidR="006C7C0A" w:rsidRDefault="006C7C0A" w:rsidP="006C7C0A">
      <w:pPr>
        <w:spacing w:line="360" w:lineRule="auto"/>
      </w:pPr>
      <w:r>
        <w:t>A. but     B. then     C. and    D. or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A</w:t>
      </w:r>
      <w:r>
        <w:rPr>
          <w:rFonts w:hint="eastAsia"/>
        </w:rPr>
        <w:t>。句意：汤姆会讲汉语，但是他不会写汉语。前后两句之间是转折关系，故用连词</w:t>
      </w:r>
      <w:r>
        <w:rPr>
          <w:rFonts w:hint="eastAsia"/>
        </w:rPr>
        <w:t>but</w:t>
      </w:r>
      <w:r>
        <w:rPr>
          <w:rFonts w:hint="eastAsia"/>
        </w:rPr>
        <w:t>。</w:t>
      </w:r>
    </w:p>
    <w:p w:rsidR="006C7C0A" w:rsidRDefault="006C7C0A" w:rsidP="006C7C0A">
      <w:pPr>
        <w:spacing w:line="360" w:lineRule="auto"/>
      </w:pPr>
      <w:r>
        <w:t xml:space="preserve">5. His sister is a nurse ______ a hospital. </w:t>
      </w:r>
    </w:p>
    <w:p w:rsidR="006C7C0A" w:rsidRDefault="006C7C0A" w:rsidP="006C7C0A">
      <w:pPr>
        <w:spacing w:line="360" w:lineRule="auto"/>
      </w:pPr>
      <w:r>
        <w:t>A. at          B. on         C. in            D. with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A</w:t>
      </w:r>
      <w:r>
        <w:rPr>
          <w:rFonts w:hint="eastAsia"/>
        </w:rPr>
        <w:t>。句意：他姐姐在一家医院当护士。在某个地方，用介词</w:t>
      </w:r>
      <w:r>
        <w:rPr>
          <w:rFonts w:hint="eastAsia"/>
        </w:rPr>
        <w:t>at/ in</w:t>
      </w:r>
      <w:r>
        <w:rPr>
          <w:rFonts w:hint="eastAsia"/>
        </w:rPr>
        <w:t>。一般大地方用介词</w:t>
      </w:r>
      <w:r>
        <w:rPr>
          <w:rFonts w:hint="eastAsia"/>
        </w:rPr>
        <w:t>in</w:t>
      </w:r>
      <w:r>
        <w:rPr>
          <w:rFonts w:hint="eastAsia"/>
        </w:rPr>
        <w:t>，小地方用介词</w:t>
      </w:r>
      <w:r>
        <w:rPr>
          <w:rFonts w:hint="eastAsia"/>
        </w:rPr>
        <w:t>at</w:t>
      </w:r>
      <w:r>
        <w:rPr>
          <w:rFonts w:hint="eastAsia"/>
        </w:rPr>
        <w:t>。</w:t>
      </w:r>
    </w:p>
    <w:p w:rsidR="006C7C0A" w:rsidRDefault="006C7C0A" w:rsidP="006C7C0A">
      <w:pPr>
        <w:spacing w:line="360" w:lineRule="auto"/>
      </w:pPr>
      <w:r>
        <w:t xml:space="preserve">6. Mary and Betty ______ good students at school. </w:t>
      </w:r>
    </w:p>
    <w:p w:rsidR="006C7C0A" w:rsidRDefault="006C7C0A" w:rsidP="006C7C0A">
      <w:pPr>
        <w:spacing w:line="360" w:lineRule="auto"/>
      </w:pPr>
      <w:r>
        <w:t>A. is            B. am            C. are             D. be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。考查主谓一致。</w:t>
      </w:r>
      <w:r>
        <w:rPr>
          <w:rFonts w:hint="eastAsia"/>
        </w:rPr>
        <w:t>and</w:t>
      </w:r>
      <w:r>
        <w:rPr>
          <w:rFonts w:hint="eastAsia"/>
        </w:rPr>
        <w:t>连接两部分作主语时，谓语动词一般用复数形式，故选</w:t>
      </w:r>
      <w:r>
        <w:rPr>
          <w:rFonts w:hint="eastAsia"/>
        </w:rPr>
        <w:t>C</w:t>
      </w:r>
      <w:r>
        <w:rPr>
          <w:rFonts w:hint="eastAsia"/>
        </w:rPr>
        <w:t>。</w:t>
      </w:r>
    </w:p>
    <w:p w:rsidR="006C7C0A" w:rsidRDefault="006C7C0A" w:rsidP="006C7C0A">
      <w:pPr>
        <w:spacing w:line="360" w:lineRule="auto"/>
      </w:pPr>
      <w:r>
        <w:lastRenderedPageBreak/>
        <w:t xml:space="preserve">7. Please welcome Beibei ______ our class.  I think she can be our good friend. </w:t>
      </w:r>
    </w:p>
    <w:p w:rsidR="006C7C0A" w:rsidRDefault="006C7C0A" w:rsidP="006C7C0A">
      <w:pPr>
        <w:spacing w:line="360" w:lineRule="auto"/>
      </w:pPr>
      <w:r>
        <w:t>A. to              B. at              C. in               D. for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A</w:t>
      </w:r>
      <w:r>
        <w:rPr>
          <w:rFonts w:hint="eastAsia"/>
        </w:rPr>
        <w:t>。句意：请欢迎贝贝到我们班，我认为她会成为我们的好朋友。</w:t>
      </w:r>
      <w:r>
        <w:rPr>
          <w:rFonts w:hint="eastAsia"/>
        </w:rPr>
        <w:t xml:space="preserve">Welcome. . . to. . . </w:t>
      </w:r>
      <w:r>
        <w:rPr>
          <w:rFonts w:hint="eastAsia"/>
        </w:rPr>
        <w:t>“欢迎……来到……”，故选</w:t>
      </w:r>
      <w:r>
        <w:rPr>
          <w:rFonts w:hint="eastAsia"/>
        </w:rPr>
        <w:t>A</w:t>
      </w:r>
      <w:r>
        <w:rPr>
          <w:rFonts w:hint="eastAsia"/>
        </w:rPr>
        <w:t>。</w:t>
      </w:r>
    </w:p>
    <w:p w:rsidR="006C7C0A" w:rsidRDefault="006C7C0A" w:rsidP="006C7C0A">
      <w:pPr>
        <w:spacing w:line="360" w:lineRule="auto"/>
      </w:pPr>
      <w:r>
        <w:t xml:space="preserve">8. Mr.  Zhang is ______ English teacher. </w:t>
      </w:r>
    </w:p>
    <w:p w:rsidR="006C7C0A" w:rsidRDefault="006C7C0A" w:rsidP="006C7C0A">
      <w:pPr>
        <w:spacing w:line="360" w:lineRule="auto"/>
      </w:pPr>
      <w:r>
        <w:t xml:space="preserve">A. she                        B. her </w:t>
      </w:r>
    </w:p>
    <w:p w:rsidR="006C7C0A" w:rsidRDefault="006C7C0A" w:rsidP="006C7C0A">
      <w:pPr>
        <w:spacing w:line="360" w:lineRule="auto"/>
      </w:pPr>
      <w:r>
        <w:t>C. she’s                     D. me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B</w:t>
      </w:r>
      <w:r>
        <w:rPr>
          <w:rFonts w:hint="eastAsia"/>
        </w:rPr>
        <w:t>。考查代词的用法。句意：</w:t>
      </w:r>
      <w:smartTag w:uri="urn:schemas-microsoft-com:office:smarttags" w:element="PersonName">
        <w:smartTagPr>
          <w:attr w:name="ProductID" w:val="张"/>
        </w:smartTagPr>
        <w:r>
          <w:rPr>
            <w:rFonts w:hint="eastAsia"/>
          </w:rPr>
          <w:t>张</w:t>
        </w:r>
      </w:smartTag>
      <w:r>
        <w:rPr>
          <w:rFonts w:hint="eastAsia"/>
        </w:rPr>
        <w:t>老师是她的英语老师。根据句意此处用物主代词，故选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:rsidR="006C7C0A" w:rsidRDefault="006C7C0A" w:rsidP="006C7C0A">
      <w:pPr>
        <w:spacing w:line="360" w:lineRule="auto"/>
      </w:pPr>
      <w:r>
        <w:t xml:space="preserve">9. — ______  you play football?  </w:t>
      </w:r>
    </w:p>
    <w:p w:rsidR="006C7C0A" w:rsidRDefault="006C7C0A" w:rsidP="006C7C0A">
      <w:pPr>
        <w:spacing w:line="360" w:lineRule="auto"/>
      </w:pPr>
      <w:r>
        <w:t xml:space="preserve">— Yes,  I ______ . </w:t>
      </w:r>
    </w:p>
    <w:p w:rsidR="006C7C0A" w:rsidRDefault="006C7C0A" w:rsidP="006C7C0A">
      <w:pPr>
        <w:spacing w:line="360" w:lineRule="auto"/>
      </w:pPr>
      <w:r>
        <w:t xml:space="preserve">A. Can;  am                    B. Are;  can       </w:t>
      </w:r>
    </w:p>
    <w:p w:rsidR="006C7C0A" w:rsidRDefault="006C7C0A" w:rsidP="006C7C0A">
      <w:pPr>
        <w:spacing w:line="360" w:lineRule="auto"/>
      </w:pPr>
      <w:r>
        <w:t>C. Can;  can                   D. Do;  am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。考查问句和答语的一致。句意：——你会踢足球吗</w:t>
      </w:r>
      <w:r>
        <w:rPr>
          <w:rFonts w:hint="eastAsia"/>
        </w:rPr>
        <w:t xml:space="preserve">? </w:t>
      </w:r>
      <w:r>
        <w:rPr>
          <w:rFonts w:hint="eastAsia"/>
        </w:rPr>
        <w:t>——是的，我会。比较四个选项，应选</w:t>
      </w:r>
      <w:r>
        <w:rPr>
          <w:rFonts w:hint="eastAsia"/>
        </w:rPr>
        <w:t>C</w:t>
      </w:r>
      <w:r>
        <w:rPr>
          <w:rFonts w:hint="eastAsia"/>
        </w:rPr>
        <w:t>。</w:t>
      </w:r>
    </w:p>
    <w:p w:rsidR="006C7C0A" w:rsidRDefault="006C7C0A" w:rsidP="006C7C0A">
      <w:pPr>
        <w:spacing w:line="360" w:lineRule="auto"/>
      </w:pPr>
      <w:r>
        <w:t xml:space="preserve">10. Linda’s ______ are all in </w:t>
      </w:r>
      <w:smartTag w:uri="urn:schemas-microsoft-com:office:smarttags" w:element="place">
        <w:smartTag w:uri="urn:schemas-microsoft-com:office:smarttags" w:element="country-region">
          <w:r>
            <w:t>America</w:t>
          </w:r>
        </w:smartTag>
      </w:smartTag>
      <w:r>
        <w:t xml:space="preserve">. </w:t>
      </w:r>
    </w:p>
    <w:p w:rsidR="006C7C0A" w:rsidRDefault="006C7C0A" w:rsidP="006C7C0A">
      <w:pPr>
        <w:spacing w:line="360" w:lineRule="auto"/>
      </w:pPr>
      <w:r>
        <w:t>A. mother         B. father           C. home           D. family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D</w:t>
      </w:r>
      <w:r>
        <w:rPr>
          <w:rFonts w:hint="eastAsia"/>
        </w:rPr>
        <w:t>。句意：琳达的家人都在美国。由</w:t>
      </w:r>
      <w:r>
        <w:rPr>
          <w:rFonts w:hint="eastAsia"/>
        </w:rPr>
        <w:t>are</w:t>
      </w:r>
      <w:r>
        <w:rPr>
          <w:rFonts w:hint="eastAsia"/>
        </w:rPr>
        <w:t>可知，主语是复数概念。</w:t>
      </w:r>
      <w:r>
        <w:rPr>
          <w:rFonts w:hint="eastAsia"/>
        </w:rPr>
        <w:t>family</w:t>
      </w:r>
      <w:r>
        <w:rPr>
          <w:rFonts w:hint="eastAsia"/>
        </w:rPr>
        <w:t>在此作“家人”讲，是复数概念；其他三项都是单数概念，故选</w:t>
      </w:r>
      <w:r>
        <w:rPr>
          <w:rFonts w:hint="eastAsia"/>
        </w:rPr>
        <w:t>D</w:t>
      </w:r>
      <w:r>
        <w:rPr>
          <w:rFonts w:hint="eastAsia"/>
        </w:rPr>
        <w:t>。</w:t>
      </w:r>
    </w:p>
    <w:p w:rsidR="006C7C0A" w:rsidRDefault="006C7C0A" w:rsidP="006C7C0A">
      <w:pPr>
        <w:spacing w:line="360" w:lineRule="auto"/>
      </w:pPr>
      <w:r>
        <w:t xml:space="preserve">11. —What are their jobs? </w:t>
      </w:r>
    </w:p>
    <w:p w:rsidR="006C7C0A" w:rsidRDefault="006C7C0A" w:rsidP="006C7C0A">
      <w:pPr>
        <w:spacing w:line="360" w:lineRule="auto"/>
      </w:pPr>
      <w:r>
        <w:t xml:space="preserve">—They are ______ workers. </w:t>
      </w:r>
    </w:p>
    <w:p w:rsidR="006C7C0A" w:rsidRDefault="006C7C0A" w:rsidP="006C7C0A">
      <w:pPr>
        <w:spacing w:line="360" w:lineRule="auto"/>
      </w:pPr>
      <w:r>
        <w:t>A. factories                                     B. factory’s</w:t>
      </w:r>
    </w:p>
    <w:p w:rsidR="006C7C0A" w:rsidRDefault="006C7C0A" w:rsidP="006C7C0A">
      <w:pPr>
        <w:spacing w:line="360" w:lineRule="auto"/>
      </w:pPr>
      <w:r>
        <w:t>C. factory                                       D. factorys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。句意：——他们是做什么工作的？——他们是工厂的工人。</w:t>
      </w:r>
      <w:r>
        <w:rPr>
          <w:rFonts w:hint="eastAsia"/>
        </w:rPr>
        <w:t>factory workers</w:t>
      </w:r>
      <w:r>
        <w:rPr>
          <w:rFonts w:hint="eastAsia"/>
        </w:rPr>
        <w:t>“工厂的工人”，名词作定语一般用单数形式，故选</w:t>
      </w:r>
      <w:r>
        <w:rPr>
          <w:rFonts w:hint="eastAsia"/>
        </w:rPr>
        <w:t>C</w:t>
      </w:r>
      <w:r>
        <w:rPr>
          <w:rFonts w:hint="eastAsia"/>
        </w:rPr>
        <w:t>。</w:t>
      </w:r>
    </w:p>
    <w:p w:rsidR="006C7C0A" w:rsidRDefault="006C7C0A" w:rsidP="006C7C0A">
      <w:pPr>
        <w:spacing w:line="360" w:lineRule="auto"/>
      </w:pPr>
      <w:r>
        <w:t xml:space="preserve">12. Betty is from ______ and she is ______. </w:t>
      </w:r>
    </w:p>
    <w:p w:rsidR="006C7C0A" w:rsidRDefault="006C7C0A" w:rsidP="006C7C0A">
      <w:pPr>
        <w:spacing w:line="360" w:lineRule="auto"/>
      </w:pPr>
      <w:r>
        <w:t xml:space="preserve">A. </w:t>
      </w:r>
      <w:smartTag w:uri="urn:schemas-microsoft-com:office:smarttags" w:element="country-region">
        <w:r>
          <w:t>America</w:t>
        </w:r>
      </w:smartTag>
      <w:r>
        <w:t xml:space="preserve">;  American                 B. American;  </w:t>
      </w:r>
      <w:smartTag w:uri="urn:schemas-microsoft-com:office:smarttags" w:element="place">
        <w:smartTag w:uri="urn:schemas-microsoft-com:office:smarttags" w:element="country-region">
          <w:r>
            <w:t>America</w:t>
          </w:r>
        </w:smartTag>
      </w:smartTag>
      <w:r>
        <w:tab/>
      </w:r>
    </w:p>
    <w:p w:rsidR="006C7C0A" w:rsidRDefault="006C7C0A" w:rsidP="006C7C0A">
      <w:pPr>
        <w:spacing w:line="360" w:lineRule="auto"/>
      </w:pPr>
      <w:r>
        <w:t xml:space="preserve">C. America;  </w:t>
      </w:r>
      <w:smartTag w:uri="urn:schemas-microsoft-com:office:smarttags" w:element="place">
        <w:smartTag w:uri="urn:schemas-microsoft-com:office:smarttags" w:element="country-region">
          <w:r>
            <w:t>America</w:t>
          </w:r>
        </w:smartTag>
      </w:smartTag>
      <w:r>
        <w:t xml:space="preserve">                   D. American;  American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【解析】选</w:t>
      </w:r>
      <w:r>
        <w:rPr>
          <w:rFonts w:hint="eastAsia"/>
        </w:rPr>
        <w:t>A</w:t>
      </w:r>
      <w:r>
        <w:rPr>
          <w:rFonts w:hint="eastAsia"/>
        </w:rPr>
        <w:t>。句意：贝蒂来自美国，她是美国人。</w:t>
      </w:r>
      <w:r>
        <w:rPr>
          <w:rFonts w:hint="eastAsia"/>
        </w:rPr>
        <w:t xml:space="preserve">America </w:t>
      </w:r>
      <w:r>
        <w:rPr>
          <w:rFonts w:hint="eastAsia"/>
        </w:rPr>
        <w:t>名词，“美国”；</w:t>
      </w:r>
      <w:r>
        <w:rPr>
          <w:rFonts w:hint="eastAsia"/>
        </w:rPr>
        <w:t xml:space="preserve">American </w:t>
      </w:r>
      <w:r>
        <w:rPr>
          <w:rFonts w:hint="eastAsia"/>
        </w:rPr>
        <w:t>形容词，“美国人的”，故选</w:t>
      </w:r>
      <w:r>
        <w:rPr>
          <w:rFonts w:hint="eastAsia"/>
        </w:rPr>
        <w:t>A</w:t>
      </w:r>
      <w:r>
        <w:rPr>
          <w:rFonts w:hint="eastAsia"/>
        </w:rPr>
        <w:t>。</w:t>
      </w:r>
    </w:p>
    <w:p w:rsidR="006C7C0A" w:rsidRDefault="006C7C0A" w:rsidP="006C7C0A">
      <w:pPr>
        <w:spacing w:line="360" w:lineRule="auto"/>
      </w:pPr>
      <w:r>
        <w:t xml:space="preserve">13. ______ are Susan’s parents.  They’re doctors. </w:t>
      </w:r>
    </w:p>
    <w:p w:rsidR="006C7C0A" w:rsidRDefault="006C7C0A" w:rsidP="006C7C0A">
      <w:pPr>
        <w:spacing w:line="360" w:lineRule="auto"/>
      </w:pPr>
      <w:r>
        <w:t>A. This</w:t>
      </w:r>
      <w:r>
        <w:tab/>
        <w:t xml:space="preserve">             B. That</w:t>
      </w:r>
      <w:r>
        <w:tab/>
        <w:t xml:space="preserve">        C. He            D. These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D</w:t>
      </w:r>
      <w:r>
        <w:rPr>
          <w:rFonts w:hint="eastAsia"/>
        </w:rPr>
        <w:t>。句意：这是苏珊的父母，他们是医生。由</w:t>
      </w:r>
      <w:r>
        <w:rPr>
          <w:rFonts w:hint="eastAsia"/>
        </w:rPr>
        <w:t>are</w:t>
      </w:r>
      <w:r>
        <w:rPr>
          <w:rFonts w:hint="eastAsia"/>
        </w:rPr>
        <w:t>可知，主语是复数概念。</w:t>
      </w:r>
      <w:r>
        <w:rPr>
          <w:rFonts w:hint="eastAsia"/>
        </w:rPr>
        <w:t>these</w:t>
      </w:r>
      <w:r>
        <w:rPr>
          <w:rFonts w:hint="eastAsia"/>
        </w:rPr>
        <w:t>“这些”，复数概念；其他三项是单数概念，故选</w:t>
      </w:r>
      <w:r>
        <w:rPr>
          <w:rFonts w:hint="eastAsia"/>
        </w:rPr>
        <w:t>D</w:t>
      </w:r>
      <w:r>
        <w:rPr>
          <w:rFonts w:hint="eastAsia"/>
        </w:rPr>
        <w:t>。</w:t>
      </w:r>
    </w:p>
    <w:p w:rsidR="006C7C0A" w:rsidRDefault="006C7C0A" w:rsidP="006C7C0A">
      <w:pPr>
        <w:spacing w:line="360" w:lineRule="auto"/>
      </w:pPr>
      <w:r>
        <w:t xml:space="preserve">14. ______ mother is a teacher at </w:t>
      </w:r>
      <w:smartTag w:uri="urn:schemas-microsoft-com:office:smarttags" w:element="place">
        <w:smartTag w:uri="urn:schemas-microsoft-com:office:smarttags" w:element="PlaceName">
          <w:r>
            <w:t>Beijing</w:t>
          </w:r>
        </w:smartTag>
        <w:r>
          <w:t xml:space="preserve"> </w:t>
        </w:r>
        <w:smartTag w:uri="urn:schemas-microsoft-com:office:smarttags" w:element="PlaceName">
          <w:r>
            <w:t>International</w:t>
          </w:r>
        </w:smartTag>
        <w:r>
          <w:t xml:space="preserve"> </w:t>
        </w:r>
        <w:smartTag w:uri="urn:schemas-microsoft-com:office:smarttags" w:element="PlaceType">
          <w:r>
            <w:t>School</w:t>
          </w:r>
        </w:smartTag>
      </w:smartTag>
      <w:r>
        <w:t xml:space="preserve">. </w:t>
      </w:r>
    </w:p>
    <w:p w:rsidR="006C7C0A" w:rsidRDefault="006C7C0A" w:rsidP="006C7C0A">
      <w:pPr>
        <w:spacing w:line="360" w:lineRule="auto"/>
      </w:pPr>
      <w:r>
        <w:t>A. Tom’s and Jim’s                B. Tom and Jim’s</w:t>
      </w:r>
    </w:p>
    <w:p w:rsidR="006C7C0A" w:rsidRDefault="006C7C0A" w:rsidP="006C7C0A">
      <w:pPr>
        <w:spacing w:line="360" w:lineRule="auto"/>
      </w:pPr>
      <w:r>
        <w:t>C. Tom and Jim                      D. Tom’s and Jim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B</w:t>
      </w:r>
      <w:r>
        <w:rPr>
          <w:rFonts w:hint="eastAsia"/>
        </w:rPr>
        <w:t>。考查名词所有格的用法。句意：汤姆和吉姆的妈妈是北京国际学校的老师。由</w:t>
      </w:r>
      <w:r>
        <w:rPr>
          <w:rFonts w:hint="eastAsia"/>
        </w:rPr>
        <w:t>mother</w:t>
      </w:r>
      <w:r>
        <w:rPr>
          <w:rFonts w:hint="eastAsia"/>
        </w:rPr>
        <w:t>可知此处是指汤姆和吉姆他们两个人共有一个妈妈，故选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:rsidR="006C7C0A" w:rsidRDefault="006C7C0A" w:rsidP="006C7C0A">
      <w:pPr>
        <w:spacing w:line="360" w:lineRule="auto"/>
      </w:pPr>
      <w:r>
        <w:t xml:space="preserve">15. — ______ ? </w:t>
      </w:r>
    </w:p>
    <w:p w:rsidR="006C7C0A" w:rsidRDefault="006C7C0A" w:rsidP="006C7C0A">
      <w:pPr>
        <w:spacing w:line="360" w:lineRule="auto"/>
      </w:pPr>
      <w:r>
        <w:t xml:space="preserve">— I’m a factory manager. </w:t>
      </w:r>
    </w:p>
    <w:p w:rsidR="006C7C0A" w:rsidRDefault="006C7C0A" w:rsidP="006C7C0A">
      <w:pPr>
        <w:spacing w:line="360" w:lineRule="auto"/>
      </w:pPr>
      <w:r>
        <w:t xml:space="preserve"> A. How old are you              B. How are you</w:t>
      </w:r>
    </w:p>
    <w:p w:rsidR="006C7C0A" w:rsidRDefault="006C7C0A" w:rsidP="006C7C0A">
      <w:pPr>
        <w:spacing w:line="360" w:lineRule="auto"/>
      </w:pPr>
      <w:r>
        <w:t xml:space="preserve"> C. What’s your job              D. Where are you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。由答语可知，问句是在询问对方的职业。</w:t>
      </w:r>
      <w:r>
        <w:rPr>
          <w:rFonts w:hint="eastAsia"/>
        </w:rPr>
        <w:t>A</w:t>
      </w:r>
      <w:r>
        <w:rPr>
          <w:rFonts w:hint="eastAsia"/>
        </w:rPr>
        <w:t>询问年龄；</w:t>
      </w:r>
      <w:r>
        <w:rPr>
          <w:rFonts w:hint="eastAsia"/>
        </w:rPr>
        <w:t>B</w:t>
      </w:r>
      <w:r>
        <w:rPr>
          <w:rFonts w:hint="eastAsia"/>
        </w:rPr>
        <w:t>询问对方的身体状况；</w:t>
      </w:r>
      <w:r>
        <w:rPr>
          <w:rFonts w:hint="eastAsia"/>
        </w:rPr>
        <w:t>C</w:t>
      </w:r>
      <w:r>
        <w:rPr>
          <w:rFonts w:hint="eastAsia"/>
        </w:rPr>
        <w:t>询问对方的职业；</w:t>
      </w:r>
      <w:r>
        <w:rPr>
          <w:rFonts w:hint="eastAsia"/>
        </w:rPr>
        <w:t>D</w:t>
      </w:r>
      <w:r>
        <w:rPr>
          <w:rFonts w:hint="eastAsia"/>
        </w:rPr>
        <w:t>询问对方在什么地方，故选</w:t>
      </w:r>
      <w:r>
        <w:rPr>
          <w:rFonts w:hint="eastAsia"/>
        </w:rPr>
        <w:t>C</w:t>
      </w:r>
      <w:r>
        <w:rPr>
          <w:rFonts w:hint="eastAsia"/>
        </w:rPr>
        <w:t>。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Ⅲ</w:t>
      </w:r>
      <w:r>
        <w:rPr>
          <w:rFonts w:hint="eastAsia"/>
        </w:rPr>
        <w:t xml:space="preserve">. </w:t>
      </w:r>
      <w:r>
        <w:rPr>
          <w:rFonts w:hint="eastAsia"/>
        </w:rPr>
        <w:t>完形填空（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6C7C0A" w:rsidRDefault="006C7C0A" w:rsidP="006C7C0A">
      <w:pPr>
        <w:spacing w:line="360" w:lineRule="auto"/>
      </w:pPr>
      <w:r>
        <w:t xml:space="preserve">        I have two new friends.  One is a girl.    1     name is Linda.  She is from     2     .  She is twelve    3    old.  She is a student    4     </w:t>
      </w:r>
      <w:smartTag w:uri="urn:schemas-microsoft-com:office:smarttags" w:element="place">
        <w:smartTag w:uri="urn:schemas-microsoft-com:office:smarttags" w:element="City">
          <w:r>
            <w:t>Beijing</w:t>
          </w:r>
        </w:smartTag>
      </w:smartTag>
      <w:r>
        <w:t xml:space="preserve"> International School.  She is in    5    .  She can speak    6    and English.  Her parents     7     teachers at a middle school. </w:t>
      </w:r>
    </w:p>
    <w:p w:rsidR="006C7C0A" w:rsidRDefault="006C7C0A" w:rsidP="006C7C0A">
      <w:pPr>
        <w:spacing w:line="360" w:lineRule="auto"/>
      </w:pPr>
      <w:r>
        <w:t xml:space="preserve">       The other is Liu Kun.  He is a Chinese    8    .  He is eleven.  He is in Class One,  too.  He can speak Chinese well    9    he can’t speak English.  His parents are    10      workers. </w:t>
      </w:r>
    </w:p>
    <w:p w:rsidR="006C7C0A" w:rsidRDefault="006C7C0A" w:rsidP="006C7C0A">
      <w:pPr>
        <w:spacing w:line="360" w:lineRule="auto"/>
      </w:pPr>
      <w:r>
        <w:t>1. A. He          B. She             C. His             D. Her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D</w:t>
      </w:r>
      <w:r>
        <w:rPr>
          <w:rFonts w:hint="eastAsia"/>
        </w:rPr>
        <w:t>。考查物主代词的用法。此处用与上文中的</w:t>
      </w:r>
      <w:r>
        <w:rPr>
          <w:rFonts w:hint="eastAsia"/>
        </w:rPr>
        <w:t>girl</w:t>
      </w:r>
      <w:r>
        <w:rPr>
          <w:rFonts w:hint="eastAsia"/>
        </w:rPr>
        <w:t>相一致的物主代词</w:t>
      </w:r>
      <w:r>
        <w:rPr>
          <w:rFonts w:hint="eastAsia"/>
        </w:rPr>
        <w:t>her</w:t>
      </w:r>
      <w:r>
        <w:rPr>
          <w:rFonts w:hint="eastAsia"/>
        </w:rPr>
        <w:t>。</w:t>
      </w:r>
    </w:p>
    <w:p w:rsidR="006C7C0A" w:rsidRDefault="006C7C0A" w:rsidP="006C7C0A">
      <w:pPr>
        <w:spacing w:line="360" w:lineRule="auto"/>
      </w:pPr>
      <w:r>
        <w:t xml:space="preserve">2. A. </w:t>
      </w:r>
      <w:smartTag w:uri="urn:schemas-microsoft-com:office:smarttags" w:element="place">
        <w:smartTag w:uri="urn:schemas-microsoft-com:office:smarttags" w:element="country-region">
          <w:r>
            <w:t>America</w:t>
          </w:r>
        </w:smartTag>
      </w:smartTag>
      <w:r>
        <w:t xml:space="preserve">                     B. American</w:t>
      </w:r>
    </w:p>
    <w:p w:rsidR="006C7C0A" w:rsidRDefault="006C7C0A" w:rsidP="006C7C0A">
      <w:pPr>
        <w:spacing w:line="360" w:lineRule="auto"/>
      </w:pPr>
      <w:r>
        <w:lastRenderedPageBreak/>
        <w:t>C. Chinese                          D. English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A</w:t>
      </w:r>
      <w:r>
        <w:rPr>
          <w:rFonts w:hint="eastAsia"/>
        </w:rPr>
        <w:t>。句意：她来自美国。此处用表示国家的名词。</w:t>
      </w:r>
    </w:p>
    <w:p w:rsidR="006C7C0A" w:rsidRDefault="006C7C0A" w:rsidP="006C7C0A">
      <w:pPr>
        <w:spacing w:line="360" w:lineRule="auto"/>
      </w:pPr>
      <w:r>
        <w:t>3. A. year         B. years           C. weeks            D. month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B</w:t>
      </w:r>
      <w:r>
        <w:rPr>
          <w:rFonts w:hint="eastAsia"/>
        </w:rPr>
        <w:t>。句意：她</w:t>
      </w:r>
      <w:r>
        <w:rPr>
          <w:rFonts w:hint="eastAsia"/>
        </w:rPr>
        <w:t>12</w:t>
      </w:r>
      <w:r>
        <w:rPr>
          <w:rFonts w:hint="eastAsia"/>
        </w:rPr>
        <w:t>岁了。表示某人的年龄“</w:t>
      </w:r>
      <w:r>
        <w:rPr>
          <w:rFonts w:hint="eastAsia"/>
        </w:rPr>
        <w:t>. . . years old</w:t>
      </w:r>
      <w:r>
        <w:rPr>
          <w:rFonts w:hint="eastAsia"/>
        </w:rPr>
        <w:t>”。</w:t>
      </w:r>
    </w:p>
    <w:p w:rsidR="006C7C0A" w:rsidRDefault="006C7C0A" w:rsidP="006C7C0A">
      <w:pPr>
        <w:spacing w:line="360" w:lineRule="auto"/>
      </w:pPr>
      <w:r>
        <w:t xml:space="preserve">4. A. with         B. on           C. at             D. and 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。句意：她是北京国际学校的一名学生。“在什么地方”可用介词</w:t>
      </w:r>
      <w:r>
        <w:rPr>
          <w:rFonts w:hint="eastAsia"/>
        </w:rPr>
        <w:t>at</w:t>
      </w:r>
      <w:r>
        <w:rPr>
          <w:rFonts w:hint="eastAsia"/>
        </w:rPr>
        <w:t>。</w:t>
      </w:r>
    </w:p>
    <w:p w:rsidR="006C7C0A" w:rsidRDefault="006C7C0A" w:rsidP="006C7C0A">
      <w:pPr>
        <w:spacing w:line="360" w:lineRule="auto"/>
      </w:pPr>
      <w:r>
        <w:t xml:space="preserve">5. A. Grade seven,  Class four  </w:t>
      </w:r>
    </w:p>
    <w:p w:rsidR="006C7C0A" w:rsidRDefault="006C7C0A" w:rsidP="006C7C0A">
      <w:pPr>
        <w:spacing w:line="360" w:lineRule="auto"/>
      </w:pPr>
      <w:r>
        <w:t>B. Seven Grade,  Four Class</w:t>
      </w:r>
    </w:p>
    <w:p w:rsidR="006C7C0A" w:rsidRDefault="006C7C0A" w:rsidP="006C7C0A">
      <w:pPr>
        <w:spacing w:line="360" w:lineRule="auto"/>
      </w:pPr>
      <w:r>
        <w:t>C. Class Four,  Grade Seven</w:t>
      </w:r>
    </w:p>
    <w:p w:rsidR="006C7C0A" w:rsidRDefault="006C7C0A" w:rsidP="006C7C0A">
      <w:pPr>
        <w:spacing w:line="360" w:lineRule="auto"/>
      </w:pPr>
      <w:r>
        <w:t>D. grade seven,  class four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。“在几年级几班”</w:t>
      </w:r>
      <w:r>
        <w:rPr>
          <w:rFonts w:hint="eastAsia"/>
        </w:rPr>
        <w:t xml:space="preserve"> Class +</w:t>
      </w:r>
      <w:r>
        <w:rPr>
          <w:rFonts w:hint="eastAsia"/>
        </w:rPr>
        <w:t>基数词，</w:t>
      </w:r>
      <w:r>
        <w:rPr>
          <w:rFonts w:hint="eastAsia"/>
        </w:rPr>
        <w:t xml:space="preserve">Grade + </w:t>
      </w:r>
      <w:r>
        <w:rPr>
          <w:rFonts w:hint="eastAsia"/>
        </w:rPr>
        <w:t>基数词，班级在前，年级在后，且名词和数词首字母都要大写。</w:t>
      </w:r>
    </w:p>
    <w:p w:rsidR="006C7C0A" w:rsidRDefault="006C7C0A" w:rsidP="006C7C0A">
      <w:pPr>
        <w:spacing w:line="360" w:lineRule="auto"/>
      </w:pPr>
      <w:r>
        <w:t xml:space="preserve">6. A. English        B. China        C. Chinese      D. </w:t>
      </w:r>
      <w:smartTag w:uri="urn:schemas-microsoft-com:office:smarttags" w:element="place">
        <w:smartTag w:uri="urn:schemas-microsoft-com:office:smarttags" w:element="country-region">
          <w:r>
            <w:t>England</w:t>
          </w:r>
        </w:smartTag>
      </w:smartTag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。句意：她会讲汉语和英语。</w:t>
      </w:r>
      <w:r>
        <w:rPr>
          <w:rFonts w:hint="eastAsia"/>
        </w:rPr>
        <w:t>Chinese</w:t>
      </w:r>
      <w:r>
        <w:rPr>
          <w:rFonts w:hint="eastAsia"/>
        </w:rPr>
        <w:t>在此意为“汉语”，</w:t>
      </w:r>
      <w:r>
        <w:rPr>
          <w:rFonts w:hint="eastAsia"/>
        </w:rPr>
        <w:t>China</w:t>
      </w:r>
      <w:r>
        <w:rPr>
          <w:rFonts w:hint="eastAsia"/>
        </w:rPr>
        <w:t>“中国”，故选</w:t>
      </w:r>
      <w:r>
        <w:rPr>
          <w:rFonts w:hint="eastAsia"/>
        </w:rPr>
        <w:t>C</w:t>
      </w:r>
      <w:r>
        <w:rPr>
          <w:rFonts w:hint="eastAsia"/>
        </w:rPr>
        <w:t>。</w:t>
      </w:r>
    </w:p>
    <w:p w:rsidR="006C7C0A" w:rsidRDefault="006C7C0A" w:rsidP="006C7C0A">
      <w:pPr>
        <w:spacing w:line="360" w:lineRule="auto"/>
      </w:pPr>
      <w:r>
        <w:t>7. A. is                B. are          C. am             D. be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B</w:t>
      </w:r>
      <w:r>
        <w:rPr>
          <w:rFonts w:hint="eastAsia"/>
        </w:rPr>
        <w:t>。由</w:t>
      </w:r>
      <w:r>
        <w:rPr>
          <w:rFonts w:hint="eastAsia"/>
        </w:rPr>
        <w:t>parents</w:t>
      </w:r>
      <w:r>
        <w:rPr>
          <w:rFonts w:hint="eastAsia"/>
        </w:rPr>
        <w:t>可知，谓语动词用复数形式，故选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:rsidR="006C7C0A" w:rsidRDefault="006C7C0A" w:rsidP="006C7C0A">
      <w:pPr>
        <w:spacing w:line="360" w:lineRule="auto"/>
      </w:pPr>
      <w:r>
        <w:t>8. A. boy           B. girl           C. teacher     D. manager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A</w:t>
      </w:r>
      <w:r>
        <w:rPr>
          <w:rFonts w:hint="eastAsia"/>
        </w:rPr>
        <w:t>。由</w:t>
      </w:r>
      <w:r>
        <w:rPr>
          <w:rFonts w:hint="eastAsia"/>
        </w:rPr>
        <w:t>he</w:t>
      </w:r>
      <w:r>
        <w:rPr>
          <w:rFonts w:hint="eastAsia"/>
        </w:rPr>
        <w:t>可知，</w:t>
      </w:r>
      <w:r>
        <w:rPr>
          <w:rFonts w:hint="eastAsia"/>
        </w:rPr>
        <w:t>Liu Kun</w:t>
      </w:r>
      <w:r>
        <w:rPr>
          <w:rFonts w:hint="eastAsia"/>
        </w:rPr>
        <w:t>是个男孩。</w:t>
      </w:r>
    </w:p>
    <w:p w:rsidR="006C7C0A" w:rsidRDefault="006C7C0A" w:rsidP="006C7C0A">
      <w:pPr>
        <w:spacing w:line="360" w:lineRule="auto"/>
      </w:pPr>
      <w:r>
        <w:t>9. A. and              B. too           C. but               D. at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。句意：他汉语说得很好，但是他不会讲英语。前后两句之间是转折关系，用连词</w:t>
      </w:r>
      <w:r>
        <w:rPr>
          <w:rFonts w:hint="eastAsia"/>
        </w:rPr>
        <w:t>but</w:t>
      </w:r>
      <w:r>
        <w:rPr>
          <w:rFonts w:hint="eastAsia"/>
        </w:rPr>
        <w:t>。</w:t>
      </w:r>
    </w:p>
    <w:p w:rsidR="006C7C0A" w:rsidRDefault="006C7C0A" w:rsidP="006C7C0A">
      <w:pPr>
        <w:spacing w:line="360" w:lineRule="auto"/>
      </w:pPr>
      <w:r>
        <w:t>10. A. factory                      B. factories</w:t>
      </w:r>
    </w:p>
    <w:p w:rsidR="006C7C0A" w:rsidRDefault="006C7C0A" w:rsidP="006C7C0A">
      <w:pPr>
        <w:spacing w:line="360" w:lineRule="auto"/>
      </w:pPr>
      <w:r>
        <w:t>C. factory’s                         D. factorys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A</w:t>
      </w:r>
      <w:r>
        <w:rPr>
          <w:rFonts w:hint="eastAsia"/>
        </w:rPr>
        <w:t>。句意：他的父母都是工厂的工人。名词作定语时一般用单数形式，故选</w:t>
      </w:r>
      <w:r>
        <w:rPr>
          <w:rFonts w:hint="eastAsia"/>
        </w:rPr>
        <w:t>A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Ⅳ</w:t>
      </w:r>
      <w:r>
        <w:rPr>
          <w:rFonts w:hint="eastAsia"/>
        </w:rPr>
        <w:t xml:space="preserve">. </w:t>
      </w:r>
      <w:r>
        <w:rPr>
          <w:rFonts w:hint="eastAsia"/>
        </w:rPr>
        <w:t>阅读理解（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1905000" cy="1270000"/>
            <wp:effectExtent l="19050" t="0" r="0" b="0"/>
            <wp:docPr id="1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7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C0A" w:rsidRDefault="006C7C0A" w:rsidP="006C7C0A">
      <w:pPr>
        <w:spacing w:line="360" w:lineRule="auto"/>
      </w:pPr>
      <w:r>
        <w:t>A photo of my family</w:t>
      </w:r>
    </w:p>
    <w:p w:rsidR="006C7C0A" w:rsidRDefault="006C7C0A" w:rsidP="006C7C0A">
      <w:pPr>
        <w:spacing w:line="360" w:lineRule="auto"/>
      </w:pPr>
      <w:r>
        <w:t xml:space="preserve">        Please look at the photo.  It is a </w:t>
      </w:r>
    </w:p>
    <w:p w:rsidR="006C7C0A" w:rsidRDefault="006C7C0A" w:rsidP="006C7C0A">
      <w:pPr>
        <w:spacing w:line="360" w:lineRule="auto"/>
      </w:pPr>
      <w:r>
        <w:t xml:space="preserve">photo of my family.  There are five </w:t>
      </w:r>
    </w:p>
    <w:p w:rsidR="006C7C0A" w:rsidRDefault="006C7C0A" w:rsidP="006C7C0A">
      <w:pPr>
        <w:spacing w:line="360" w:lineRule="auto"/>
      </w:pPr>
      <w:r>
        <w:t xml:space="preserve">people in my family.  This is my </w:t>
      </w:r>
    </w:p>
    <w:p w:rsidR="006C7C0A" w:rsidRDefault="006C7C0A" w:rsidP="006C7C0A">
      <w:pPr>
        <w:spacing w:line="360" w:lineRule="auto"/>
      </w:pPr>
      <w:r>
        <w:t>father.  His name is Xia Donghai.  He</w:t>
      </w:r>
    </w:p>
    <w:p w:rsidR="006C7C0A" w:rsidRDefault="006C7C0A" w:rsidP="006C7C0A">
      <w:pPr>
        <w:spacing w:line="360" w:lineRule="auto"/>
      </w:pPr>
      <w:r>
        <w:rPr>
          <w:rFonts w:hint="eastAsia"/>
        </w:rPr>
        <w:t>is a director (</w:t>
      </w:r>
      <w:r>
        <w:rPr>
          <w:rFonts w:hint="eastAsia"/>
        </w:rPr>
        <w:t>导演</w:t>
      </w:r>
      <w:r>
        <w:rPr>
          <w:rFonts w:hint="eastAsia"/>
        </w:rPr>
        <w:t>).  The woman next to him is my mother.  Her name i</w:t>
      </w:r>
      <w:r>
        <w:t>s Liu Mei.  She is a nurse and she works in a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hospital.  I</w:t>
      </w:r>
      <w:r>
        <w:rPr>
          <w:rFonts w:hint="eastAsia"/>
        </w:rPr>
        <w:t>’</w:t>
      </w:r>
      <w:r>
        <w:rPr>
          <w:rFonts w:hint="eastAsia"/>
        </w:rPr>
        <w:t>m the girl next to my mother.  My name is Xia Xue.  I have big eyes and long black hair.  The two boys are my brothers,  Xia Yu and Liu Xing.  Liu Xing is a middle school student.  He has many good friends in the school.  Xia Yu is a cute (</w:t>
      </w:r>
      <w:r>
        <w:rPr>
          <w:rFonts w:hint="eastAsia"/>
        </w:rPr>
        <w:t>可爱的</w:t>
      </w:r>
      <w:r>
        <w:rPr>
          <w:rFonts w:hint="eastAsia"/>
        </w:rPr>
        <w:t xml:space="preserve">) little boy. </w:t>
      </w:r>
    </w:p>
    <w:p w:rsidR="006C7C0A" w:rsidRDefault="006C7C0A" w:rsidP="006C7C0A">
      <w:pPr>
        <w:spacing w:line="360" w:lineRule="auto"/>
      </w:pPr>
      <w:r>
        <w:t xml:space="preserve">       I have a big family.  My parents like us very much. </w:t>
      </w:r>
    </w:p>
    <w:p w:rsidR="006C7C0A" w:rsidRDefault="006C7C0A" w:rsidP="006C7C0A">
      <w:pPr>
        <w:spacing w:line="360" w:lineRule="auto"/>
      </w:pPr>
      <w:r>
        <w:t xml:space="preserve">1. —How many people are there in Xia Xue’s family? </w:t>
      </w:r>
    </w:p>
    <w:p w:rsidR="006C7C0A" w:rsidRDefault="006C7C0A" w:rsidP="006C7C0A">
      <w:pPr>
        <w:spacing w:line="360" w:lineRule="auto"/>
      </w:pPr>
      <w:r>
        <w:t xml:space="preserve">—There are ______  . </w:t>
      </w:r>
    </w:p>
    <w:p w:rsidR="006C7C0A" w:rsidRDefault="006C7C0A" w:rsidP="006C7C0A">
      <w:pPr>
        <w:spacing w:line="360" w:lineRule="auto"/>
      </w:pPr>
      <w:r>
        <w:t>A. three          B. four        C. five          D. six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。由第一段</w:t>
      </w:r>
      <w:r>
        <w:rPr>
          <w:rFonts w:hint="eastAsia"/>
        </w:rPr>
        <w:t xml:space="preserve">There are five people in my family. </w:t>
      </w:r>
      <w:r>
        <w:rPr>
          <w:rFonts w:hint="eastAsia"/>
        </w:rPr>
        <w:t>可知在夏雪家共有五口人。</w:t>
      </w:r>
    </w:p>
    <w:p w:rsidR="006C7C0A" w:rsidRDefault="006C7C0A" w:rsidP="006C7C0A">
      <w:pPr>
        <w:spacing w:line="360" w:lineRule="auto"/>
      </w:pPr>
      <w:r>
        <w:t xml:space="preserve">2. —What does Xia Xue’s father do?   </w:t>
      </w:r>
    </w:p>
    <w:p w:rsidR="006C7C0A" w:rsidRDefault="006C7C0A" w:rsidP="006C7C0A">
      <w:pPr>
        <w:spacing w:line="360" w:lineRule="auto"/>
      </w:pPr>
      <w:r>
        <w:t xml:space="preserve">—He is a  ______ . </w:t>
      </w:r>
    </w:p>
    <w:p w:rsidR="006C7C0A" w:rsidRDefault="006C7C0A" w:rsidP="006C7C0A">
      <w:pPr>
        <w:spacing w:line="360" w:lineRule="auto"/>
      </w:pPr>
      <w:r>
        <w:t>A. teacher        B. doctor        C. nurse           D. director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D</w:t>
      </w:r>
      <w:r>
        <w:rPr>
          <w:rFonts w:hint="eastAsia"/>
        </w:rPr>
        <w:t>。由第一段</w:t>
      </w:r>
      <w:r>
        <w:rPr>
          <w:rFonts w:hint="eastAsia"/>
        </w:rPr>
        <w:t xml:space="preserve">This is my father.  His name is Xia Donghai.  He is a director. </w:t>
      </w:r>
      <w:r>
        <w:rPr>
          <w:rFonts w:hint="eastAsia"/>
        </w:rPr>
        <w:t>可知夏雪的爸爸是个导演。</w:t>
      </w:r>
    </w:p>
    <w:p w:rsidR="006C7C0A" w:rsidRDefault="006C7C0A" w:rsidP="006C7C0A">
      <w:pPr>
        <w:spacing w:line="360" w:lineRule="auto"/>
      </w:pPr>
      <w:r>
        <w:t xml:space="preserve">3. —Who are Xia Donghai and Liu Mei? </w:t>
      </w:r>
    </w:p>
    <w:p w:rsidR="006C7C0A" w:rsidRDefault="006C7C0A" w:rsidP="006C7C0A">
      <w:pPr>
        <w:spacing w:line="360" w:lineRule="auto"/>
      </w:pPr>
      <w:r>
        <w:t xml:space="preserve">—They are the children’s ______  . </w:t>
      </w:r>
    </w:p>
    <w:p w:rsidR="006C7C0A" w:rsidRDefault="006C7C0A" w:rsidP="006C7C0A">
      <w:pPr>
        <w:spacing w:line="360" w:lineRule="auto"/>
      </w:pPr>
      <w:r>
        <w:t>A. fathers        B. mothers      C. parent           D. parents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【解析】选</w:t>
      </w:r>
      <w:r>
        <w:rPr>
          <w:rFonts w:hint="eastAsia"/>
        </w:rPr>
        <w:t>D</w:t>
      </w:r>
      <w:r>
        <w:rPr>
          <w:rFonts w:hint="eastAsia"/>
        </w:rPr>
        <w:t>。由文章可知，夏东海和刘梅是孩子们的父母。</w:t>
      </w:r>
    </w:p>
    <w:p w:rsidR="006C7C0A" w:rsidRDefault="006C7C0A" w:rsidP="006C7C0A">
      <w:pPr>
        <w:spacing w:line="360" w:lineRule="auto"/>
      </w:pPr>
      <w:r>
        <w:t xml:space="preserve">4. — Where does Liu Mei work? </w:t>
      </w:r>
    </w:p>
    <w:p w:rsidR="006C7C0A" w:rsidRDefault="006C7C0A" w:rsidP="006C7C0A">
      <w:pPr>
        <w:spacing w:line="360" w:lineRule="auto"/>
      </w:pPr>
      <w:r>
        <w:t xml:space="preserve">—She works in a ______  . </w:t>
      </w:r>
    </w:p>
    <w:p w:rsidR="006C7C0A" w:rsidRDefault="006C7C0A" w:rsidP="006C7C0A">
      <w:pPr>
        <w:spacing w:line="360" w:lineRule="auto"/>
      </w:pPr>
      <w:r>
        <w:t>A. school                                    B. hotel</w:t>
      </w:r>
    </w:p>
    <w:p w:rsidR="006C7C0A" w:rsidRDefault="006C7C0A" w:rsidP="006C7C0A">
      <w:pPr>
        <w:spacing w:line="360" w:lineRule="auto"/>
      </w:pPr>
      <w:r>
        <w:t>C. hospital                                 D. university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rPr>
          <w:rFonts w:hint="eastAsia"/>
        </w:rPr>
        <w:t>由第一段</w:t>
      </w:r>
      <w:r>
        <w:rPr>
          <w:rFonts w:hint="eastAsia"/>
        </w:rPr>
        <w:t xml:space="preserve">She is a nurse and she works in a hospital. </w:t>
      </w:r>
      <w:r>
        <w:rPr>
          <w:rFonts w:hint="eastAsia"/>
        </w:rPr>
        <w:t>可知刘梅在医院工作。</w:t>
      </w:r>
    </w:p>
    <w:p w:rsidR="006C7C0A" w:rsidRDefault="006C7C0A" w:rsidP="006C7C0A">
      <w:pPr>
        <w:spacing w:line="360" w:lineRule="auto"/>
      </w:pPr>
      <w:r>
        <w:t xml:space="preserve">5. —How many brothers has Xia Xue got? </w:t>
      </w:r>
    </w:p>
    <w:p w:rsidR="006C7C0A" w:rsidRDefault="006C7C0A" w:rsidP="006C7C0A">
      <w:pPr>
        <w:spacing w:line="360" w:lineRule="auto"/>
      </w:pPr>
      <w:r>
        <w:t xml:space="preserve">—She has got  ______  brothers. </w:t>
      </w:r>
    </w:p>
    <w:p w:rsidR="006C7C0A" w:rsidRDefault="006C7C0A" w:rsidP="006C7C0A">
      <w:pPr>
        <w:spacing w:line="360" w:lineRule="auto"/>
      </w:pPr>
      <w:r>
        <w:t>A. two           B. three           C. four               D. five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A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rPr>
          <w:rFonts w:hint="eastAsia"/>
        </w:rPr>
        <w:t>由第一段</w:t>
      </w:r>
      <w:r>
        <w:rPr>
          <w:rFonts w:hint="eastAsia"/>
        </w:rPr>
        <w:t xml:space="preserve">The two boys are my brothers,  Xia Yu and Liu Xing.  </w:t>
      </w:r>
      <w:r>
        <w:rPr>
          <w:rFonts w:hint="eastAsia"/>
        </w:rPr>
        <w:t>可知夏雪有两个弟弟。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第Ⅱ卷（共</w:t>
      </w:r>
      <w:r>
        <w:rPr>
          <w:rFonts w:hint="eastAsia"/>
        </w:rPr>
        <w:t>55</w:t>
      </w:r>
      <w:r>
        <w:rPr>
          <w:rFonts w:hint="eastAsia"/>
        </w:rPr>
        <w:t>分）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Ⅴ</w:t>
      </w:r>
      <w:r>
        <w:rPr>
          <w:rFonts w:hint="eastAsia"/>
        </w:rPr>
        <w:t xml:space="preserve">. </w:t>
      </w:r>
      <w:r>
        <w:rPr>
          <w:rFonts w:hint="eastAsia"/>
        </w:rPr>
        <w:t>词汇运用（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（Ⅰ）根据句意及图片提示完成单词（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6C7C0A" w:rsidRDefault="006C7C0A" w:rsidP="006C7C0A">
      <w:pPr>
        <w:spacing w:line="360" w:lineRule="auto"/>
      </w:pPr>
      <w:r>
        <w:t xml:space="preserve">1. There are many students in the ______  (     </w:t>
      </w:r>
      <w:r>
        <w:rPr>
          <w:noProof/>
        </w:rPr>
        <w:drawing>
          <wp:inline distT="0" distB="0" distL="0" distR="0">
            <wp:extent cx="1016000" cy="749300"/>
            <wp:effectExtent l="19050" t="0" r="0" b="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). </w:t>
      </w:r>
    </w:p>
    <w:p w:rsidR="006C7C0A" w:rsidRDefault="006C7C0A" w:rsidP="006C7C0A">
      <w:pPr>
        <w:spacing w:line="360" w:lineRule="auto"/>
      </w:pPr>
    </w:p>
    <w:p w:rsidR="006C7C0A" w:rsidRDefault="006C7C0A" w:rsidP="006C7C0A">
      <w:pPr>
        <w:spacing w:line="360" w:lineRule="auto"/>
      </w:pPr>
      <w:r>
        <w:t xml:space="preserve">2 . I can ride a bike,  but I can’t ride a ______  (   </w:t>
      </w:r>
      <w:r>
        <w:rPr>
          <w:noProof/>
        </w:rPr>
        <w:drawing>
          <wp:inline distT="0" distB="0" distL="0" distR="0">
            <wp:extent cx="977900" cy="901700"/>
            <wp:effectExtent l="19050" t="0" r="0" b="0"/>
            <wp:docPr id="1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).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1. university             2. horse</w:t>
      </w:r>
    </w:p>
    <w:p w:rsidR="006C7C0A" w:rsidRDefault="006C7C0A" w:rsidP="006C7C0A">
      <w:pPr>
        <w:spacing w:line="360" w:lineRule="auto"/>
      </w:pPr>
      <w:r>
        <w:t xml:space="preserve">3. My father is a factory ______  (   </w:t>
      </w:r>
      <w:r>
        <w:rPr>
          <w:noProof/>
        </w:rPr>
        <w:drawing>
          <wp:inline distT="0" distB="0" distL="0" distR="0">
            <wp:extent cx="965200" cy="901700"/>
            <wp:effectExtent l="19050" t="0" r="6350" b="0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). </w:t>
      </w:r>
    </w:p>
    <w:p w:rsidR="006C7C0A" w:rsidRDefault="006C7C0A" w:rsidP="006C7C0A">
      <w:pPr>
        <w:spacing w:line="360" w:lineRule="auto"/>
      </w:pPr>
    </w:p>
    <w:p w:rsidR="006C7C0A" w:rsidRDefault="006C7C0A" w:rsidP="006C7C0A">
      <w:pPr>
        <w:spacing w:line="360" w:lineRule="auto"/>
      </w:pPr>
      <w:r>
        <w:lastRenderedPageBreak/>
        <w:t xml:space="preserve">4. —Is your father a ______  (  </w:t>
      </w:r>
      <w:r>
        <w:rPr>
          <w:noProof/>
        </w:rPr>
        <w:drawing>
          <wp:inline distT="0" distB="0" distL="0" distR="0">
            <wp:extent cx="1028700" cy="1054100"/>
            <wp:effectExtent l="19050" t="0" r="0" b="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)? </w:t>
      </w:r>
    </w:p>
    <w:p w:rsidR="006C7C0A" w:rsidRDefault="006C7C0A" w:rsidP="006C7C0A">
      <w:pPr>
        <w:spacing w:line="360" w:lineRule="auto"/>
      </w:pPr>
      <w:r>
        <w:t xml:space="preserve">—Yes,  he is.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3. worker               4. doctor</w:t>
      </w:r>
    </w:p>
    <w:p w:rsidR="006C7C0A" w:rsidRDefault="006C7C0A" w:rsidP="006C7C0A">
      <w:pPr>
        <w:spacing w:line="360" w:lineRule="auto"/>
      </w:pPr>
      <w:r>
        <w:t xml:space="preserve">5. Welcome to the ______  (     </w:t>
      </w:r>
      <w:r>
        <w:rPr>
          <w:noProof/>
        </w:rPr>
        <w:drawing>
          <wp:inline distT="0" distB="0" distL="0" distR="0">
            <wp:extent cx="1041400" cy="1054100"/>
            <wp:effectExtent l="19050" t="0" r="6350" b="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), </w:t>
      </w:r>
    </w:p>
    <w:p w:rsidR="006C7C0A" w:rsidRDefault="006C7C0A" w:rsidP="006C7C0A">
      <w:pPr>
        <w:spacing w:line="360" w:lineRule="auto"/>
      </w:pPr>
      <w:r>
        <w:t xml:space="preserve"> I’m a manager here.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hotel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（Ⅱ）用所给词的适当形式填空（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6C7C0A" w:rsidRDefault="006C7C0A" w:rsidP="006C7C0A">
      <w:pPr>
        <w:spacing w:line="360" w:lineRule="auto"/>
      </w:pPr>
      <w:r>
        <w:t xml:space="preserve">6.  —Where is  ______ (Tony) bike? </w:t>
      </w:r>
    </w:p>
    <w:p w:rsidR="006C7C0A" w:rsidRDefault="006C7C0A" w:rsidP="006C7C0A">
      <w:pPr>
        <w:spacing w:line="360" w:lineRule="auto"/>
      </w:pPr>
      <w:r>
        <w:t xml:space="preserve">—It’s under the tree. </w:t>
      </w:r>
    </w:p>
    <w:p w:rsidR="006C7C0A" w:rsidRDefault="006C7C0A" w:rsidP="006C7C0A">
      <w:pPr>
        <w:spacing w:line="360" w:lineRule="auto"/>
      </w:pPr>
      <w:r>
        <w:t xml:space="preserve">7. There are two  ______  (photo) on the wall. </w:t>
      </w:r>
    </w:p>
    <w:p w:rsidR="006C7C0A" w:rsidRDefault="006C7C0A" w:rsidP="006C7C0A">
      <w:pPr>
        <w:spacing w:line="360" w:lineRule="auto"/>
      </w:pPr>
      <w:r>
        <w:t xml:space="preserve">8. He can  ______  (sing) English songs well. </w:t>
      </w:r>
    </w:p>
    <w:p w:rsidR="006C7C0A" w:rsidRDefault="006C7C0A" w:rsidP="006C7C0A">
      <w:pPr>
        <w:spacing w:line="360" w:lineRule="auto"/>
      </w:pPr>
      <w:r>
        <w:t xml:space="preserve">9. My father and mother are my   ______ (parent). </w:t>
      </w:r>
    </w:p>
    <w:p w:rsidR="006C7C0A" w:rsidRDefault="006C7C0A" w:rsidP="006C7C0A">
      <w:pPr>
        <w:spacing w:line="360" w:lineRule="auto"/>
      </w:pPr>
      <w:r>
        <w:t xml:space="preserve">10. This is my new friend. ______  (she) name is Lily.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6. Tony</w:t>
      </w:r>
      <w:r>
        <w:rPr>
          <w:rFonts w:hint="eastAsia"/>
        </w:rPr>
        <w:t>’</w:t>
      </w:r>
      <w:r>
        <w:rPr>
          <w:rFonts w:hint="eastAsia"/>
        </w:rPr>
        <w:t>s    7. photos     8. sing     9. parents   10. Her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Ⅵ</w:t>
      </w:r>
      <w:r>
        <w:rPr>
          <w:rFonts w:hint="eastAsia"/>
        </w:rPr>
        <w:t xml:space="preserve">. </w:t>
      </w:r>
      <w:r>
        <w:rPr>
          <w:rFonts w:hint="eastAsia"/>
        </w:rPr>
        <w:t>完成句子（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我不会打乒乓球。</w:t>
      </w:r>
    </w:p>
    <w:p w:rsidR="006C7C0A" w:rsidRDefault="006C7C0A" w:rsidP="006C7C0A">
      <w:pPr>
        <w:spacing w:line="360" w:lineRule="auto"/>
      </w:pPr>
      <w:r>
        <w:t xml:space="preserve">I can’t  ______  ______  ______   .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这两个新来的秘书会讲英语。</w:t>
      </w:r>
    </w:p>
    <w:p w:rsidR="006C7C0A" w:rsidRDefault="006C7C0A" w:rsidP="006C7C0A">
      <w:pPr>
        <w:spacing w:line="360" w:lineRule="auto"/>
      </w:pPr>
      <w:r>
        <w:t xml:space="preserve">The two new ______   can  ______  ______  .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这是一张汤姆的家庭照片。</w:t>
      </w:r>
    </w:p>
    <w:p w:rsidR="006C7C0A" w:rsidRDefault="006C7C0A" w:rsidP="006C7C0A">
      <w:pPr>
        <w:spacing w:line="360" w:lineRule="auto"/>
      </w:pPr>
      <w:r>
        <w:t xml:space="preserve">This is    ______  ______  ______  Tom’s  ______  . </w:t>
      </w:r>
    </w:p>
    <w:p w:rsidR="006C7C0A" w:rsidRDefault="006C7C0A" w:rsidP="006C7C0A">
      <w:pPr>
        <w:spacing w:line="360" w:lineRule="auto"/>
      </w:pPr>
      <w:r>
        <w:rPr>
          <w:rFonts w:hint="eastAsia"/>
        </w:rPr>
        <w:t>答案：</w:t>
      </w:r>
      <w:r>
        <w:rPr>
          <w:rFonts w:hint="eastAsia"/>
        </w:rPr>
        <w:t xml:space="preserve">1. play table tennis       2. secretaries;  speak English  </w:t>
      </w:r>
    </w:p>
    <w:p w:rsidR="006C7C0A" w:rsidRDefault="006C7C0A" w:rsidP="006C7C0A">
      <w:pPr>
        <w:spacing w:line="360" w:lineRule="auto"/>
      </w:pPr>
      <w:r>
        <w:lastRenderedPageBreak/>
        <w:t>3. a photo of;  family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老师们的办公室很漂亮。</w:t>
      </w:r>
    </w:p>
    <w:p w:rsidR="006C7C0A" w:rsidRDefault="006C7C0A" w:rsidP="006C7C0A">
      <w:pPr>
        <w:spacing w:line="360" w:lineRule="auto"/>
      </w:pPr>
      <w:r>
        <w:t xml:space="preserve">The  ______  ______   is very nice.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他不是来自上海国际学校。</w:t>
      </w:r>
    </w:p>
    <w:p w:rsidR="006C7C0A" w:rsidRDefault="006C7C0A" w:rsidP="006C7C0A">
      <w:pPr>
        <w:spacing w:line="360" w:lineRule="auto"/>
      </w:pPr>
      <w:r>
        <w:t xml:space="preserve">He  ______  ______   </w:t>
      </w:r>
      <w:smartTag w:uri="urn:schemas-microsoft-com:office:smarttags" w:element="place">
        <w:smartTag w:uri="urn:schemas-microsoft-com:office:smarttags" w:element="City">
          <w:r>
            <w:t>Shanghai</w:t>
          </w:r>
        </w:smartTag>
      </w:smartTag>
      <w:r>
        <w:t xml:space="preserve">  ______  School.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4. teacher</w:t>
      </w:r>
      <w:r>
        <w:rPr>
          <w:rFonts w:hint="eastAsia"/>
        </w:rPr>
        <w:t>’</w:t>
      </w:r>
      <w:r>
        <w:rPr>
          <w:rFonts w:hint="eastAsia"/>
        </w:rPr>
        <w:t xml:space="preserve">s office  </w:t>
      </w:r>
    </w:p>
    <w:p w:rsidR="006C7C0A" w:rsidRDefault="006C7C0A" w:rsidP="006C7C0A">
      <w:pPr>
        <w:spacing w:line="360" w:lineRule="auto"/>
      </w:pPr>
      <w:r>
        <w:t xml:space="preserve">5. isn’t from;  International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Ⅶ</w:t>
      </w:r>
      <w:r>
        <w:rPr>
          <w:rFonts w:hint="eastAsia"/>
        </w:rPr>
        <w:t xml:space="preserve">. </w:t>
      </w:r>
      <w:r>
        <w:rPr>
          <w:rFonts w:hint="eastAsia"/>
        </w:rPr>
        <w:t>句型转换（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1. What</w:t>
      </w:r>
      <w:r>
        <w:rPr>
          <w:rFonts w:hint="eastAsia"/>
        </w:rPr>
        <w:t>’</w:t>
      </w:r>
      <w:r>
        <w:rPr>
          <w:rFonts w:hint="eastAsia"/>
        </w:rPr>
        <w:t>s your father</w:t>
      </w:r>
      <w:r>
        <w:rPr>
          <w:rFonts w:hint="eastAsia"/>
        </w:rPr>
        <w:t>’</w:t>
      </w:r>
      <w:r>
        <w:rPr>
          <w:rFonts w:hint="eastAsia"/>
        </w:rPr>
        <w:t xml:space="preserve">s job? </w:t>
      </w:r>
      <w:r>
        <w:rPr>
          <w:rFonts w:hint="eastAsia"/>
        </w:rPr>
        <w:t>（改为同义句）</w:t>
      </w:r>
    </w:p>
    <w:p w:rsidR="006C7C0A" w:rsidRDefault="006C7C0A" w:rsidP="006C7C0A">
      <w:pPr>
        <w:spacing w:line="360" w:lineRule="auto"/>
      </w:pPr>
      <w:r>
        <w:t xml:space="preserve">______  ______ your father?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 xml:space="preserve">2. His mother can play tennis. </w:t>
      </w:r>
      <w:r>
        <w:rPr>
          <w:rFonts w:hint="eastAsia"/>
        </w:rPr>
        <w:t>（改为一般疑问句，并作否定回答）</w:t>
      </w:r>
    </w:p>
    <w:p w:rsidR="006C7C0A" w:rsidRDefault="006C7C0A" w:rsidP="006C7C0A">
      <w:pPr>
        <w:spacing w:line="360" w:lineRule="auto"/>
      </w:pPr>
      <w:r>
        <w:t xml:space="preserve">______  his mother  ______  tennis? </w:t>
      </w:r>
    </w:p>
    <w:p w:rsidR="006C7C0A" w:rsidRDefault="006C7C0A" w:rsidP="006C7C0A">
      <w:pPr>
        <w:spacing w:line="360" w:lineRule="auto"/>
      </w:pPr>
      <w:r>
        <w:t xml:space="preserve">No,  she ______  .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1. What is         2. Can;  play;  can</w:t>
      </w:r>
      <w:r>
        <w:rPr>
          <w:rFonts w:hint="eastAsia"/>
        </w:rPr>
        <w:t>’</w:t>
      </w:r>
      <w:r>
        <w:rPr>
          <w:rFonts w:hint="eastAsia"/>
        </w:rPr>
        <w:t>t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3. They can play basketball.  (</w:t>
      </w:r>
      <w:r>
        <w:rPr>
          <w:rFonts w:hint="eastAsia"/>
        </w:rPr>
        <w:t>改为否定句</w:t>
      </w:r>
      <w:r>
        <w:rPr>
          <w:rFonts w:hint="eastAsia"/>
        </w:rPr>
        <w:t>)</w:t>
      </w:r>
    </w:p>
    <w:p w:rsidR="006C7C0A" w:rsidRDefault="006C7C0A" w:rsidP="006C7C0A">
      <w:pPr>
        <w:spacing w:line="360" w:lineRule="auto"/>
      </w:pPr>
      <w:r>
        <w:t xml:space="preserve">They   ______  ______  basketball.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4. My father</w:t>
      </w:r>
      <w:r>
        <w:rPr>
          <w:rFonts w:hint="eastAsia"/>
        </w:rPr>
        <w:t>’</w:t>
      </w:r>
      <w:r>
        <w:rPr>
          <w:rFonts w:hint="eastAsia"/>
        </w:rPr>
        <w:t>s name is Sun Zhaomin. (</w:t>
      </w:r>
      <w:r>
        <w:rPr>
          <w:rFonts w:hint="eastAsia"/>
        </w:rPr>
        <w:t>对划线部分提问</w:t>
      </w:r>
      <w:r>
        <w:rPr>
          <w:rFonts w:hint="eastAsia"/>
        </w:rPr>
        <w:t>)</w:t>
      </w:r>
    </w:p>
    <w:p w:rsidR="006C7C0A" w:rsidRDefault="006C7C0A" w:rsidP="006C7C0A">
      <w:pPr>
        <w:spacing w:line="360" w:lineRule="auto"/>
      </w:pPr>
      <w:r>
        <w:t xml:space="preserve">  ______ your father’s  ______ ?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5. His father is a teacher.  (</w:t>
      </w:r>
      <w:r>
        <w:rPr>
          <w:rFonts w:hint="eastAsia"/>
        </w:rPr>
        <w:t>对划线部分提问</w:t>
      </w:r>
      <w:r>
        <w:rPr>
          <w:rFonts w:hint="eastAsia"/>
        </w:rPr>
        <w:t>)</w:t>
      </w:r>
    </w:p>
    <w:p w:rsidR="006C7C0A" w:rsidRDefault="006C7C0A" w:rsidP="006C7C0A">
      <w:pPr>
        <w:spacing w:line="360" w:lineRule="auto"/>
      </w:pPr>
      <w:r>
        <w:t xml:space="preserve"> ______  does his father ______ ? </w:t>
      </w:r>
    </w:p>
    <w:p w:rsidR="006C7C0A" w:rsidRDefault="006C7C0A" w:rsidP="006C7C0A">
      <w:pPr>
        <w:spacing w:line="360" w:lineRule="auto"/>
      </w:pPr>
      <w:r>
        <w:rPr>
          <w:rFonts w:hint="eastAsia"/>
        </w:rPr>
        <w:t>答案：</w:t>
      </w:r>
      <w:r>
        <w:rPr>
          <w:rFonts w:hint="eastAsia"/>
        </w:rPr>
        <w:t>3. can</w:t>
      </w:r>
      <w:r>
        <w:rPr>
          <w:rFonts w:hint="eastAsia"/>
        </w:rPr>
        <w:t>’</w:t>
      </w:r>
      <w:r>
        <w:rPr>
          <w:rFonts w:hint="eastAsia"/>
        </w:rPr>
        <w:t>t play       4. W</w:t>
      </w:r>
      <w:r>
        <w:t xml:space="preserve">hat’s;  name       5. What;  do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Ⅷ</w:t>
      </w:r>
      <w:r>
        <w:rPr>
          <w:rFonts w:hint="eastAsia"/>
        </w:rPr>
        <w:t xml:space="preserve">. </w:t>
      </w:r>
      <w:r>
        <w:rPr>
          <w:rFonts w:hint="eastAsia"/>
        </w:rPr>
        <w:t>根据所给信息完成短文（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姓名：</w:t>
      </w:r>
      <w:r>
        <w:rPr>
          <w:rFonts w:hint="eastAsia"/>
        </w:rPr>
        <w:t xml:space="preserve">Tony Smith               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年龄：</w:t>
      </w:r>
      <w:r>
        <w:rPr>
          <w:rFonts w:hint="eastAsia"/>
        </w:rPr>
        <w:t xml:space="preserve">35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国籍：美国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职业：酒店经理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爱好：骑马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不会做的事：游泳、打乒乓球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1689100" cy="1739900"/>
            <wp:effectExtent l="19050" t="0" r="6350" b="0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173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My name is Tony Smith.  Smith is my    1    name.  I</w:t>
      </w:r>
      <w:r>
        <w:rPr>
          <w:rFonts w:hint="eastAsia"/>
        </w:rPr>
        <w:t>’</w:t>
      </w:r>
      <w:r>
        <w:rPr>
          <w:rFonts w:hint="eastAsia"/>
        </w:rPr>
        <w:t>m 35 years    2    .  I</w:t>
      </w:r>
      <w:r>
        <w:rPr>
          <w:rFonts w:hint="eastAsia"/>
        </w:rPr>
        <w:t>’</w:t>
      </w:r>
      <w:r>
        <w:rPr>
          <w:rFonts w:hint="eastAsia"/>
        </w:rPr>
        <w:t>m from    3    .  I</w:t>
      </w:r>
      <w:r>
        <w:rPr>
          <w:rFonts w:hint="eastAsia"/>
        </w:rPr>
        <w:t>’</w:t>
      </w:r>
      <w:r>
        <w:rPr>
          <w:rFonts w:hint="eastAsia"/>
        </w:rPr>
        <w:t>m a    4       5    . I like horses.  I can    6         7        8   very well</w:t>
      </w:r>
      <w:r>
        <w:rPr>
          <w:rFonts w:hint="eastAsia"/>
        </w:rPr>
        <w:t>，</w:t>
      </w:r>
      <w:r>
        <w:rPr>
          <w:rFonts w:hint="eastAsia"/>
        </w:rPr>
        <w:t>but I can</w:t>
      </w:r>
      <w:r>
        <w:rPr>
          <w:rFonts w:hint="eastAsia"/>
        </w:rPr>
        <w:t>’</w:t>
      </w:r>
      <w:r>
        <w:rPr>
          <w:rFonts w:hint="eastAsia"/>
        </w:rPr>
        <w:t xml:space="preserve">t    9   or   10      table tennis.  </w:t>
      </w:r>
    </w:p>
    <w:p w:rsidR="006C7C0A" w:rsidRDefault="006C7C0A" w:rsidP="006C7C0A">
      <w:pPr>
        <w:spacing w:line="360" w:lineRule="auto"/>
      </w:pPr>
      <w:r>
        <w:t xml:space="preserve">1. ______  2. ______  3. ______  4. ______  5. ______ </w:t>
      </w:r>
    </w:p>
    <w:p w:rsidR="006C7C0A" w:rsidRDefault="006C7C0A" w:rsidP="006C7C0A">
      <w:pPr>
        <w:spacing w:line="360" w:lineRule="auto"/>
      </w:pPr>
      <w:r>
        <w:t xml:space="preserve">6. ______  7. ______  8. ______   9. ______ 10. ______ 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1. family       2. old        3. </w:t>
      </w:r>
      <w:smartTag w:uri="urn:schemas-microsoft-com:office:smarttags" w:element="place">
        <w:smartTag w:uri="urn:schemas-microsoft-com:office:smarttags" w:element="country-region">
          <w:r>
            <w:rPr>
              <w:rFonts w:hint="eastAsia"/>
            </w:rPr>
            <w:t>America</w:t>
          </w:r>
        </w:smartTag>
      </w:smartTag>
      <w:r>
        <w:rPr>
          <w:rFonts w:hint="eastAsia"/>
        </w:rPr>
        <w:t xml:space="preserve">        4. hotel  </w:t>
      </w:r>
    </w:p>
    <w:p w:rsidR="006C7C0A" w:rsidRDefault="006C7C0A" w:rsidP="006C7C0A">
      <w:pPr>
        <w:spacing w:line="360" w:lineRule="auto"/>
      </w:pPr>
      <w:r>
        <w:t xml:space="preserve">5. manager         6. ride        7. a        8. horse     9. swim  </w:t>
      </w:r>
    </w:p>
    <w:p w:rsidR="006C7C0A" w:rsidRDefault="006C7C0A" w:rsidP="006C7C0A">
      <w:pPr>
        <w:spacing w:line="360" w:lineRule="auto"/>
      </w:pPr>
      <w:r>
        <w:t>10. play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Ⅸ</w:t>
      </w:r>
      <w:r>
        <w:rPr>
          <w:rFonts w:hint="eastAsia"/>
        </w:rPr>
        <w:t xml:space="preserve">. </w:t>
      </w:r>
      <w:r>
        <w:rPr>
          <w:rFonts w:hint="eastAsia"/>
        </w:rPr>
        <w:t>书面表达（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你刚刚在国际学校结识了三个新朋友，下表中是关于他们的一些信息。将表中所给信息用英文写下来，词数</w:t>
      </w:r>
      <w:r>
        <w:rPr>
          <w:rFonts w:hint="eastAsia"/>
        </w:rPr>
        <w:t>40</w:t>
      </w:r>
      <w:r>
        <w:rPr>
          <w:rFonts w:hint="eastAsia"/>
        </w:rPr>
        <w:t>～</w:t>
      </w:r>
      <w:r>
        <w:rPr>
          <w:rFonts w:hint="eastAsia"/>
        </w:rPr>
        <w:t>50</w:t>
      </w:r>
      <w:r>
        <w:rPr>
          <w:rFonts w:hint="eastAsia"/>
        </w:rPr>
        <w:t>。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要求：用</w:t>
      </w:r>
      <w:r>
        <w:rPr>
          <w:rFonts w:hint="eastAsia"/>
        </w:rPr>
        <w:t>can</w:t>
      </w:r>
      <w:r>
        <w:rPr>
          <w:rFonts w:hint="eastAsia"/>
        </w:rPr>
        <w:t>或</w:t>
      </w:r>
      <w:r>
        <w:rPr>
          <w:rFonts w:hint="eastAsia"/>
        </w:rPr>
        <w:t>can</w:t>
      </w:r>
      <w:r>
        <w:rPr>
          <w:rFonts w:hint="eastAsia"/>
        </w:rPr>
        <w:t>’</w:t>
      </w:r>
      <w:r>
        <w:rPr>
          <w:rFonts w:hint="eastAsia"/>
        </w:rPr>
        <w:t>t</w:t>
      </w:r>
      <w:r>
        <w:rPr>
          <w:rFonts w:hint="eastAsia"/>
        </w:rPr>
        <w:t>完成句子。</w:t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0500" cy="2413000"/>
            <wp:effectExtent l="19050" t="0" r="6350" b="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41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C0A" w:rsidRDefault="006C7C0A" w:rsidP="006C7C0A">
      <w:pPr>
        <w:spacing w:line="360" w:lineRule="auto"/>
        <w:rPr>
          <w:rFonts w:hint="eastAsia"/>
        </w:rPr>
      </w:pPr>
      <w:r>
        <w:rPr>
          <w:rFonts w:hint="eastAsia"/>
        </w:rPr>
        <w:t>【参考答案】</w:t>
      </w:r>
    </w:p>
    <w:p w:rsidR="006C7C0A" w:rsidRPr="000918DF" w:rsidRDefault="006C7C0A" w:rsidP="006C7C0A">
      <w:pPr>
        <w:spacing w:line="360" w:lineRule="auto"/>
        <w:rPr>
          <w:rFonts w:hint="eastAsia"/>
        </w:rPr>
      </w:pPr>
      <w:r>
        <w:lastRenderedPageBreak/>
        <w:t xml:space="preserve">         Tom,  Jim and Cindy are my friends.  Tom can ride a bike and play football,  but he can’t play the piano.  Jim can play the piano and play football,  but he can’t ride a bike.  Cindy can play the piano and ride a bike,  but she can’t play football. </w:t>
      </w:r>
    </w:p>
    <w:p w:rsidR="006C7C0A" w:rsidRDefault="006C7C0A" w:rsidP="006C7C0A"/>
    <w:p w:rsidR="00C67B57" w:rsidRPr="006C7C0A" w:rsidRDefault="00C67B57" w:rsidP="006C7C0A">
      <w:pPr>
        <w:rPr>
          <w:szCs w:val="21"/>
        </w:rPr>
      </w:pPr>
    </w:p>
    <w:sectPr w:rsidR="00C67B57" w:rsidRPr="006C7C0A" w:rsidSect="006D21A1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D42" w:rsidRDefault="004F0D42" w:rsidP="00CE4559">
      <w:r>
        <w:separator/>
      </w:r>
    </w:p>
  </w:endnote>
  <w:endnote w:type="continuationSeparator" w:id="0">
    <w:p w:rsidR="004F0D42" w:rsidRDefault="004F0D42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4F0D42">
          <w:pPr>
            <w:pStyle w:val="a8"/>
            <w:jc w:val="right"/>
          </w:pPr>
        </w:p>
      </w:tc>
    </w:tr>
  </w:tbl>
  <w:p w:rsidR="00BE4451" w:rsidRDefault="004F0D4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D42" w:rsidRDefault="004F0D42" w:rsidP="00CE4559">
      <w:r>
        <w:separator/>
      </w:r>
    </w:p>
  </w:footnote>
  <w:footnote w:type="continuationSeparator" w:id="0">
    <w:p w:rsidR="004F0D42" w:rsidRDefault="004F0D42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DD1317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DD1317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DD1317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1837F8B"/>
    <w:multiLevelType w:val="hybridMultilevel"/>
    <w:tmpl w:val="D5F80A38"/>
    <w:lvl w:ilvl="0" w:tplc="A7E20D8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42C63974">
      <w:start w:val="1"/>
      <w:numFmt w:val="decimal"/>
      <w:lvlText w:val="（%2）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9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10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F94977"/>
    <w:multiLevelType w:val="hybridMultilevel"/>
    <w:tmpl w:val="D73252F6"/>
    <w:lvl w:ilvl="0" w:tplc="DE00448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3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4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2DDC0E5F"/>
    <w:multiLevelType w:val="hybridMultilevel"/>
    <w:tmpl w:val="75ACA6B0"/>
    <w:lvl w:ilvl="0" w:tplc="A79E082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18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1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1D84121"/>
    <w:multiLevelType w:val="hybridMultilevel"/>
    <w:tmpl w:val="1B8C22DA"/>
    <w:lvl w:ilvl="0" w:tplc="7A2C56D6">
      <w:start w:val="2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84A0577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8">
    <w:nsid w:val="4E53016E"/>
    <w:multiLevelType w:val="hybridMultilevel"/>
    <w:tmpl w:val="7504BACA"/>
    <w:lvl w:ilvl="0" w:tplc="49F22442">
      <w:start w:val="1"/>
      <w:numFmt w:val="decimalEnclosedCircle"/>
      <w:lvlText w:val="%1"/>
      <w:lvlJc w:val="left"/>
      <w:pPr>
        <w:tabs>
          <w:tab w:val="num" w:pos="358"/>
        </w:tabs>
        <w:ind w:left="358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9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01168D"/>
    <w:multiLevelType w:val="hybridMultilevel"/>
    <w:tmpl w:val="34A27852"/>
    <w:lvl w:ilvl="0" w:tplc="083E7766">
      <w:start w:val="1"/>
      <w:numFmt w:val="decimal"/>
      <w:lvlText w:val="（%1）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1" w:tplc="59BAABBE">
      <w:start w:val="2"/>
      <w:numFmt w:val="decimal"/>
      <w:lvlText w:val="%2、"/>
      <w:lvlJc w:val="left"/>
      <w:pPr>
        <w:tabs>
          <w:tab w:val="num" w:pos="1784"/>
        </w:tabs>
        <w:ind w:left="17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4"/>
        </w:tabs>
        <w:ind w:left="26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04"/>
        </w:tabs>
        <w:ind w:left="31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44"/>
        </w:tabs>
        <w:ind w:left="39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64"/>
        </w:tabs>
        <w:ind w:left="43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420"/>
      </w:pPr>
    </w:lvl>
  </w:abstractNum>
  <w:abstractNum w:abstractNumId="32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ABF758C"/>
    <w:multiLevelType w:val="hybridMultilevel"/>
    <w:tmpl w:val="AB7C67DC"/>
    <w:lvl w:ilvl="0" w:tplc="0DFE1C14">
      <w:start w:val="1"/>
      <w:numFmt w:val="japaneseCounting"/>
      <w:lvlText w:val="%1、"/>
      <w:lvlJc w:val="left"/>
      <w:pPr>
        <w:tabs>
          <w:tab w:val="num" w:pos="1485"/>
        </w:tabs>
        <w:ind w:left="148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35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C7603C5"/>
    <w:multiLevelType w:val="hybridMultilevel"/>
    <w:tmpl w:val="F00A67F6"/>
    <w:lvl w:ilvl="0" w:tplc="5A9C9DB0">
      <w:start w:val="2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2"/>
  </w:num>
  <w:num w:numId="5">
    <w:abstractNumId w:val="1"/>
  </w:num>
  <w:num w:numId="6">
    <w:abstractNumId w:val="29"/>
  </w:num>
  <w:num w:numId="7">
    <w:abstractNumId w:val="0"/>
  </w:num>
  <w:num w:numId="8">
    <w:abstractNumId w:val="18"/>
  </w:num>
  <w:num w:numId="9">
    <w:abstractNumId w:val="20"/>
  </w:num>
  <w:num w:numId="10">
    <w:abstractNumId w:val="1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5"/>
  </w:num>
  <w:num w:numId="14">
    <w:abstractNumId w:val="38"/>
  </w:num>
  <w:num w:numId="15">
    <w:abstractNumId w:val="9"/>
  </w:num>
  <w:num w:numId="16">
    <w:abstractNumId w:val="35"/>
  </w:num>
  <w:num w:numId="17">
    <w:abstractNumId w:val="14"/>
  </w:num>
  <w:num w:numId="18">
    <w:abstractNumId w:val="36"/>
  </w:num>
  <w:num w:numId="19">
    <w:abstractNumId w:val="7"/>
  </w:num>
  <w:num w:numId="20">
    <w:abstractNumId w:val="22"/>
  </w:num>
  <w:num w:numId="21">
    <w:abstractNumId w:val="39"/>
  </w:num>
  <w:num w:numId="22">
    <w:abstractNumId w:val="33"/>
  </w:num>
  <w:num w:numId="23">
    <w:abstractNumId w:val="5"/>
  </w:num>
  <w:num w:numId="24">
    <w:abstractNumId w:val="13"/>
  </w:num>
  <w:num w:numId="25">
    <w:abstractNumId w:val="24"/>
  </w:num>
  <w:num w:numId="26">
    <w:abstractNumId w:val="12"/>
  </w:num>
  <w:num w:numId="27">
    <w:abstractNumId w:val="37"/>
  </w:num>
  <w:num w:numId="28">
    <w:abstractNumId w:val="6"/>
  </w:num>
  <w:num w:numId="29">
    <w:abstractNumId w:val="23"/>
  </w:num>
  <w:num w:numId="30">
    <w:abstractNumId w:val="4"/>
  </w:num>
  <w:num w:numId="31">
    <w:abstractNumId w:val="32"/>
  </w:num>
  <w:num w:numId="32">
    <w:abstractNumId w:val="16"/>
  </w:num>
  <w:num w:numId="33">
    <w:abstractNumId w:val="21"/>
  </w:num>
  <w:num w:numId="34">
    <w:abstractNumId w:val="40"/>
  </w:num>
  <w:num w:numId="35">
    <w:abstractNumId w:val="28"/>
  </w:num>
  <w:num w:numId="36">
    <w:abstractNumId w:val="11"/>
  </w:num>
  <w:num w:numId="37">
    <w:abstractNumId w:val="31"/>
  </w:num>
  <w:num w:numId="38">
    <w:abstractNumId w:val="34"/>
  </w:num>
  <w:num w:numId="39">
    <w:abstractNumId w:val="17"/>
  </w:num>
  <w:num w:numId="40">
    <w:abstractNumId w:val="8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41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40530"/>
    <w:rsid w:val="00047293"/>
    <w:rsid w:val="000541B9"/>
    <w:rsid w:val="000559E0"/>
    <w:rsid w:val="00056208"/>
    <w:rsid w:val="0006720B"/>
    <w:rsid w:val="0007014E"/>
    <w:rsid w:val="00070511"/>
    <w:rsid w:val="00071F1F"/>
    <w:rsid w:val="000757B3"/>
    <w:rsid w:val="000C04A7"/>
    <w:rsid w:val="000D791D"/>
    <w:rsid w:val="000F1FE3"/>
    <w:rsid w:val="00106EBC"/>
    <w:rsid w:val="00111D4D"/>
    <w:rsid w:val="00117178"/>
    <w:rsid w:val="00133D47"/>
    <w:rsid w:val="00141D8F"/>
    <w:rsid w:val="001453DB"/>
    <w:rsid w:val="001729AB"/>
    <w:rsid w:val="00175C45"/>
    <w:rsid w:val="001953A4"/>
    <w:rsid w:val="00197224"/>
    <w:rsid w:val="001A1A89"/>
    <w:rsid w:val="001A5AE4"/>
    <w:rsid w:val="001C66ED"/>
    <w:rsid w:val="001C69AE"/>
    <w:rsid w:val="001E451B"/>
    <w:rsid w:val="00214B5F"/>
    <w:rsid w:val="00225B2D"/>
    <w:rsid w:val="00254D5E"/>
    <w:rsid w:val="002608D7"/>
    <w:rsid w:val="00264CF7"/>
    <w:rsid w:val="00284A09"/>
    <w:rsid w:val="00285E5B"/>
    <w:rsid w:val="002911E6"/>
    <w:rsid w:val="00291475"/>
    <w:rsid w:val="0029667C"/>
    <w:rsid w:val="002A34B3"/>
    <w:rsid w:val="002B0E97"/>
    <w:rsid w:val="002C38AB"/>
    <w:rsid w:val="002D6565"/>
    <w:rsid w:val="002D6D2E"/>
    <w:rsid w:val="002E4BE2"/>
    <w:rsid w:val="002E6D74"/>
    <w:rsid w:val="00311A46"/>
    <w:rsid w:val="00316BA5"/>
    <w:rsid w:val="00350BB2"/>
    <w:rsid w:val="003A1246"/>
    <w:rsid w:val="003A16A0"/>
    <w:rsid w:val="003B62B5"/>
    <w:rsid w:val="003D1D9B"/>
    <w:rsid w:val="003E6205"/>
    <w:rsid w:val="003E6601"/>
    <w:rsid w:val="003F1973"/>
    <w:rsid w:val="003F38CC"/>
    <w:rsid w:val="004116B9"/>
    <w:rsid w:val="0042088B"/>
    <w:rsid w:val="00420A02"/>
    <w:rsid w:val="00430933"/>
    <w:rsid w:val="00431DC5"/>
    <w:rsid w:val="00447EE2"/>
    <w:rsid w:val="00460BDB"/>
    <w:rsid w:val="004A1A7C"/>
    <w:rsid w:val="004A54A9"/>
    <w:rsid w:val="004A6154"/>
    <w:rsid w:val="004B034A"/>
    <w:rsid w:val="004B76FB"/>
    <w:rsid w:val="004B7E7B"/>
    <w:rsid w:val="004D5BD7"/>
    <w:rsid w:val="004E5FC4"/>
    <w:rsid w:val="004F0D42"/>
    <w:rsid w:val="004F20FC"/>
    <w:rsid w:val="004F79FE"/>
    <w:rsid w:val="0050513E"/>
    <w:rsid w:val="00515B9E"/>
    <w:rsid w:val="005227A1"/>
    <w:rsid w:val="0053558B"/>
    <w:rsid w:val="00540236"/>
    <w:rsid w:val="0054184C"/>
    <w:rsid w:val="005453CB"/>
    <w:rsid w:val="005574E4"/>
    <w:rsid w:val="0056465F"/>
    <w:rsid w:val="00594FBF"/>
    <w:rsid w:val="005A4869"/>
    <w:rsid w:val="005A7B69"/>
    <w:rsid w:val="005B2AD4"/>
    <w:rsid w:val="005C75AD"/>
    <w:rsid w:val="005E3ABB"/>
    <w:rsid w:val="005F1BA9"/>
    <w:rsid w:val="005F1C73"/>
    <w:rsid w:val="005F6D92"/>
    <w:rsid w:val="00611CAA"/>
    <w:rsid w:val="00624A87"/>
    <w:rsid w:val="00641161"/>
    <w:rsid w:val="006653AF"/>
    <w:rsid w:val="006A3DBE"/>
    <w:rsid w:val="006A64EB"/>
    <w:rsid w:val="006C1FC5"/>
    <w:rsid w:val="006C7C0A"/>
    <w:rsid w:val="006D4888"/>
    <w:rsid w:val="006E1BE3"/>
    <w:rsid w:val="006E51E1"/>
    <w:rsid w:val="00710156"/>
    <w:rsid w:val="007267CC"/>
    <w:rsid w:val="0074446B"/>
    <w:rsid w:val="007548B0"/>
    <w:rsid w:val="00763CB3"/>
    <w:rsid w:val="00773DCE"/>
    <w:rsid w:val="0078236F"/>
    <w:rsid w:val="007825A7"/>
    <w:rsid w:val="0079031C"/>
    <w:rsid w:val="007A5CB2"/>
    <w:rsid w:val="007D5C1F"/>
    <w:rsid w:val="007F60F1"/>
    <w:rsid w:val="008074E6"/>
    <w:rsid w:val="008138C2"/>
    <w:rsid w:val="00822967"/>
    <w:rsid w:val="00826479"/>
    <w:rsid w:val="0084161D"/>
    <w:rsid w:val="00853871"/>
    <w:rsid w:val="0086042B"/>
    <w:rsid w:val="008838BE"/>
    <w:rsid w:val="008A05FC"/>
    <w:rsid w:val="008B3316"/>
    <w:rsid w:val="008D2ACB"/>
    <w:rsid w:val="008D2DD0"/>
    <w:rsid w:val="008D498B"/>
    <w:rsid w:val="008E6CA7"/>
    <w:rsid w:val="008F2163"/>
    <w:rsid w:val="00926227"/>
    <w:rsid w:val="00927316"/>
    <w:rsid w:val="009348F2"/>
    <w:rsid w:val="00941F7F"/>
    <w:rsid w:val="00955CFF"/>
    <w:rsid w:val="0097533F"/>
    <w:rsid w:val="009A2E1B"/>
    <w:rsid w:val="009D4001"/>
    <w:rsid w:val="00A06EFE"/>
    <w:rsid w:val="00A51F0E"/>
    <w:rsid w:val="00A57FC1"/>
    <w:rsid w:val="00A83C74"/>
    <w:rsid w:val="00A95EC0"/>
    <w:rsid w:val="00AD183E"/>
    <w:rsid w:val="00B103CA"/>
    <w:rsid w:val="00B47E9C"/>
    <w:rsid w:val="00B61492"/>
    <w:rsid w:val="00B67B29"/>
    <w:rsid w:val="00BB44FB"/>
    <w:rsid w:val="00BC13A6"/>
    <w:rsid w:val="00BC477C"/>
    <w:rsid w:val="00BC4BD5"/>
    <w:rsid w:val="00BE700F"/>
    <w:rsid w:val="00C03C63"/>
    <w:rsid w:val="00C20483"/>
    <w:rsid w:val="00C30DBA"/>
    <w:rsid w:val="00C31C5F"/>
    <w:rsid w:val="00C410C1"/>
    <w:rsid w:val="00C4305A"/>
    <w:rsid w:val="00C522A2"/>
    <w:rsid w:val="00C67B57"/>
    <w:rsid w:val="00C724AB"/>
    <w:rsid w:val="00C96049"/>
    <w:rsid w:val="00CA5507"/>
    <w:rsid w:val="00CB5C03"/>
    <w:rsid w:val="00CC6BB2"/>
    <w:rsid w:val="00CD5B26"/>
    <w:rsid w:val="00CE4559"/>
    <w:rsid w:val="00CF6B27"/>
    <w:rsid w:val="00CF6CF3"/>
    <w:rsid w:val="00D037A3"/>
    <w:rsid w:val="00DC0868"/>
    <w:rsid w:val="00DD1317"/>
    <w:rsid w:val="00DF6D5B"/>
    <w:rsid w:val="00E27FD1"/>
    <w:rsid w:val="00E420F8"/>
    <w:rsid w:val="00E70D1B"/>
    <w:rsid w:val="00E7196F"/>
    <w:rsid w:val="00ED0EFD"/>
    <w:rsid w:val="00ED49AF"/>
    <w:rsid w:val="00EE43F5"/>
    <w:rsid w:val="00F071DA"/>
    <w:rsid w:val="00F2376F"/>
    <w:rsid w:val="00F25D13"/>
    <w:rsid w:val="00F312FD"/>
    <w:rsid w:val="00F32118"/>
    <w:rsid w:val="00F371E0"/>
    <w:rsid w:val="00F7081E"/>
    <w:rsid w:val="00F741F2"/>
    <w:rsid w:val="00FA3C03"/>
    <w:rsid w:val="00FA4734"/>
    <w:rsid w:val="00FB18C9"/>
    <w:rsid w:val="00FB6580"/>
    <w:rsid w:val="00FB72D8"/>
    <w:rsid w:val="00FC1B5B"/>
    <w:rsid w:val="00FC2120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ountry-region"/>
  <w:shapeDefaults>
    <o:shapedefaults v:ext="edit" spidmax="134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BC4BD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link w:val="Char5"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6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6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0">
    <w:name w:val="Body Text Indent 2"/>
    <w:basedOn w:val="a0"/>
    <w:link w:val="2Char0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rsid w:val="005B2AD4"/>
    <w:rPr>
      <w:kern w:val="2"/>
      <w:sz w:val="21"/>
    </w:rPr>
  </w:style>
  <w:style w:type="paragraph" w:styleId="af2">
    <w:name w:val="Body Text"/>
    <w:basedOn w:val="a0"/>
    <w:link w:val="Char7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7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  <w:style w:type="character" w:customStyle="1" w:styleId="2Char">
    <w:name w:val="标题 2 Char"/>
    <w:basedOn w:val="a1"/>
    <w:link w:val="2"/>
    <w:rsid w:val="00BC4BD5"/>
    <w:rPr>
      <w:rFonts w:ascii="Arial" w:eastAsia="黑体" w:hAnsi="Arial"/>
      <w:b/>
      <w:bCs/>
      <w:kern w:val="2"/>
      <w:sz w:val="32"/>
      <w:szCs w:val="32"/>
    </w:rPr>
  </w:style>
  <w:style w:type="paragraph" w:styleId="af3">
    <w:name w:val="Normal Indent"/>
    <w:basedOn w:val="a0"/>
    <w:rsid w:val="00611CAA"/>
    <w:pPr>
      <w:ind w:firstLine="42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sb1">
    <w:name w:val="sb1"/>
    <w:basedOn w:val="a1"/>
    <w:rsid w:val="00926227"/>
    <w:rPr>
      <w:sz w:val="15"/>
      <w:szCs w:val="15"/>
      <w:vertAlign w:val="superscript"/>
    </w:rPr>
  </w:style>
  <w:style w:type="paragraph" w:styleId="HTML">
    <w:name w:val="HTML Preformatted"/>
    <w:basedOn w:val="a0"/>
    <w:link w:val="HTMLChar"/>
    <w:rsid w:val="009262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804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rsid w:val="00926227"/>
    <w:rPr>
      <w:rFonts w:ascii="黑体" w:eastAsia="黑体" w:hAnsi="Courier New" w:cs="Courier New"/>
      <w:color w:val="008040"/>
    </w:rPr>
  </w:style>
  <w:style w:type="paragraph" w:customStyle="1" w:styleId="MTDisplayEquation">
    <w:name w:val="MTDisplayEquation"/>
    <w:basedOn w:val="a0"/>
    <w:next w:val="a0"/>
    <w:rsid w:val="00254D5E"/>
    <w:pPr>
      <w:tabs>
        <w:tab w:val="center" w:pos="4160"/>
        <w:tab w:val="right" w:pos="8300"/>
      </w:tabs>
    </w:pPr>
    <w:rPr>
      <w:rFonts w:ascii="Times" w:eastAsia="宋体" w:hAnsi="Times" w:cs="Times New Roman"/>
      <w:spacing w:val="-16"/>
      <w:szCs w:val="24"/>
    </w:rPr>
  </w:style>
  <w:style w:type="character" w:customStyle="1" w:styleId="Char5">
    <w:name w:val="普通(网站) Char"/>
    <w:basedOn w:val="a1"/>
    <w:link w:val="af"/>
    <w:rsid w:val="00070511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10</Pages>
  <Words>1331</Words>
  <Characters>7587</Characters>
  <Application>Microsoft Office Word</Application>
  <DocSecurity>0</DocSecurity>
  <Lines>63</Lines>
  <Paragraphs>17</Paragraphs>
  <ScaleCrop>false</ScaleCrop>
  <Company>Lenovo</Company>
  <LinksUpToDate>false</LinksUpToDate>
  <CharactersWithSpaces>8901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50</cp:revision>
  <dcterms:created xsi:type="dcterms:W3CDTF">2012-08-22T03:05:00Z</dcterms:created>
  <dcterms:modified xsi:type="dcterms:W3CDTF">2012-08-29T07:35:00Z</dcterms:modified>
</cp:coreProperties>
</file>